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560AD5" w:rsidRPr="00D433D4" w14:paraId="4318D36F" w14:textId="77777777" w:rsidTr="00227AD6">
        <w:trPr>
          <w:cantSplit/>
          <w:tblHeader/>
        </w:trPr>
        <w:tc>
          <w:tcPr>
            <w:tcW w:w="9639" w:type="dxa"/>
            <w:shd w:val="clear" w:color="auto" w:fill="E7E6E6" w:themeFill="background2"/>
          </w:tcPr>
          <w:p w14:paraId="5BEA2BAB" w14:textId="75FE8E68" w:rsidR="00560AD5" w:rsidRDefault="00D433D4" w:rsidP="00D433D4">
            <w:pPr>
              <w:widowControl w:val="0"/>
              <w:shd w:val="clear" w:color="auto" w:fill="E6E6E6"/>
              <w:spacing w:line="240" w:lineRule="exact"/>
              <w:jc w:val="center"/>
              <w:rPr>
                <w:b/>
                <w:i/>
                <w:color w:val="00B050"/>
                <w:sz w:val="22"/>
                <w:szCs w:val="22"/>
                <w:lang w:val="it-IT"/>
              </w:rPr>
            </w:pPr>
            <w:r w:rsidRPr="00B50998">
              <w:rPr>
                <w:b/>
                <w:i/>
                <w:color w:val="00B050"/>
                <w:sz w:val="22"/>
                <w:szCs w:val="22"/>
                <w:lang w:val="it-IT"/>
              </w:rPr>
              <w:t xml:space="preserve">Il presente modello è utilizzabile sia per lo svolgimento dell’indagine di mercato telematica sul portale SICP </w:t>
            </w:r>
            <w:r w:rsidRPr="00B50998">
              <w:rPr>
                <w:b/>
                <w:bCs/>
                <w:i/>
                <w:iCs/>
                <w:color w:val="00B050"/>
                <w:sz w:val="22"/>
                <w:szCs w:val="22"/>
                <w:lang w:val="it-IT"/>
              </w:rPr>
              <w:t>https://www.bandi-altoadige.it</w:t>
            </w:r>
            <w:r w:rsidRPr="00B50998">
              <w:rPr>
                <w:b/>
                <w:bCs/>
                <w:i/>
                <w:iCs/>
                <w:color w:val="00B050"/>
                <w:lang w:val="it-IT"/>
              </w:rPr>
              <w:t xml:space="preserve"> </w:t>
            </w:r>
            <w:r w:rsidRPr="00B50998">
              <w:rPr>
                <w:b/>
                <w:i/>
                <w:color w:val="00B050"/>
                <w:sz w:val="22"/>
                <w:szCs w:val="22"/>
                <w:lang w:val="it-IT"/>
              </w:rPr>
              <w:t>che per l’indagine di mercato “off-line”</w:t>
            </w:r>
          </w:p>
          <w:p w14:paraId="41AA2A8F" w14:textId="382F96AD" w:rsidR="00D433D4" w:rsidRDefault="00D433D4" w:rsidP="00D433D4">
            <w:pPr>
              <w:widowControl w:val="0"/>
              <w:shd w:val="clear" w:color="auto" w:fill="E6E6E6"/>
              <w:spacing w:line="240" w:lineRule="exact"/>
              <w:jc w:val="center"/>
              <w:rPr>
                <w:b/>
                <w:i/>
                <w:color w:val="00B050"/>
                <w:sz w:val="22"/>
                <w:szCs w:val="22"/>
                <w:lang w:val="it-IT"/>
              </w:rPr>
            </w:pPr>
          </w:p>
          <w:p w14:paraId="14B445D0" w14:textId="77777777" w:rsidR="00D433D4" w:rsidRPr="0059539D" w:rsidRDefault="00D433D4" w:rsidP="00D433D4">
            <w:pPr>
              <w:widowControl w:val="0"/>
              <w:shd w:val="clear" w:color="auto" w:fill="E6E6E6"/>
              <w:spacing w:line="240" w:lineRule="exact"/>
              <w:jc w:val="center"/>
              <w:rPr>
                <w:b/>
                <w:bCs/>
                <w:iCs/>
                <w:sz w:val="24"/>
                <w:szCs w:val="24"/>
                <w:lang w:val="it-IT"/>
              </w:rPr>
            </w:pPr>
          </w:p>
          <w:p w14:paraId="2FDA8595" w14:textId="350D2AB0" w:rsidR="00560AD5" w:rsidRPr="00441E54" w:rsidRDefault="00560AD5" w:rsidP="001C54BF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 xml:space="preserve">RISCONTRO </w:t>
            </w:r>
            <w:r w:rsidR="00AE5C83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 xml:space="preserve">ALLA </w:t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 xml:space="preserve">RICHIESTA DI </w:t>
            </w:r>
            <w:r w:rsidRPr="00441E54">
              <w:rPr>
                <w:rFonts w:ascii="Arial" w:hAnsi="Arial" w:cs="Arial"/>
                <w:b/>
                <w:bCs/>
                <w:iCs/>
                <w:color w:val="FF0000"/>
                <w:sz w:val="24"/>
                <w:szCs w:val="24"/>
                <w:lang w:val="it-IT"/>
              </w:rPr>
              <w:t>PREVENTIVO/PROPOSTA</w:t>
            </w:r>
          </w:p>
          <w:p w14:paraId="6D437A9F" w14:textId="77777777" w:rsidR="00560AD5" w:rsidRPr="00441E54" w:rsidRDefault="00560AD5" w:rsidP="001C54BF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instrText xml:space="preserve"> FORMTEXT </w:instrText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separate"/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fldChar w:fldCharType="end"/>
            </w:r>
          </w:p>
          <w:p w14:paraId="52968630" w14:textId="3ACE4AAF" w:rsidR="00560AD5" w:rsidRPr="00441E54" w:rsidRDefault="00560AD5" w:rsidP="001C54BF">
            <w:pPr>
              <w:pStyle w:val="sche22"/>
              <w:shd w:val="clear" w:color="auto" w:fill="E6E6E6"/>
              <w:spacing w:line="240" w:lineRule="exact"/>
              <w:jc w:val="left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</w:p>
          <w:p w14:paraId="62297BE8" w14:textId="77777777" w:rsidR="00560AD5" w:rsidRPr="00797D39" w:rsidRDefault="00560AD5" w:rsidP="003E1099">
            <w:pPr>
              <w:widowControl w:val="0"/>
              <w:spacing w:line="360" w:lineRule="auto"/>
              <w:jc w:val="both"/>
              <w:rPr>
                <w:i/>
                <w:color w:val="FF0000"/>
                <w:sz w:val="18"/>
                <w:szCs w:val="18"/>
                <w:lang w:val="it-IT"/>
              </w:rPr>
            </w:pPr>
            <w:r w:rsidRPr="00797D39">
              <w:rPr>
                <w:i/>
                <w:color w:val="FF0000"/>
                <w:sz w:val="18"/>
                <w:szCs w:val="18"/>
                <w:lang w:val="it-IT"/>
              </w:rPr>
              <w:t xml:space="preserve">Rosso: parti da scegliere </w:t>
            </w:r>
          </w:p>
          <w:p w14:paraId="6C835968" w14:textId="62E703AB" w:rsidR="00560AD5" w:rsidRDefault="00560AD5" w:rsidP="003E1099">
            <w:pPr>
              <w:widowControl w:val="0"/>
              <w:spacing w:line="360" w:lineRule="auto"/>
              <w:jc w:val="both"/>
              <w:rPr>
                <w:b/>
                <w:i/>
                <w:color w:val="00B050"/>
                <w:sz w:val="18"/>
                <w:szCs w:val="18"/>
                <w:lang w:val="it-IT"/>
              </w:rPr>
            </w:pPr>
            <w:r w:rsidRPr="00797D39">
              <w:rPr>
                <w:b/>
                <w:i/>
                <w:color w:val="00B050"/>
                <w:sz w:val="18"/>
                <w:szCs w:val="18"/>
                <w:lang w:val="it-IT"/>
              </w:rPr>
              <w:t>Verde: istruzioni da togliere</w:t>
            </w:r>
          </w:p>
          <w:p w14:paraId="53849F6C" w14:textId="2BC6D532" w:rsidR="00D433D4" w:rsidRPr="00D433D4" w:rsidRDefault="00D433D4" w:rsidP="00D433D4">
            <w:pPr>
              <w:widowControl w:val="0"/>
              <w:spacing w:line="360" w:lineRule="auto"/>
              <w:jc w:val="right"/>
              <w:rPr>
                <w:bCs/>
                <w:i/>
                <w:color w:val="00B050"/>
                <w:sz w:val="16"/>
                <w:szCs w:val="16"/>
                <w:lang w:val="it-IT"/>
              </w:rPr>
            </w:pPr>
            <w:r w:rsidRPr="00D705B7">
              <w:rPr>
                <w:bCs/>
                <w:i/>
                <w:color w:val="00B050"/>
                <w:sz w:val="16"/>
                <w:szCs w:val="16"/>
                <w:highlight w:val="yellow"/>
                <w:lang w:val="it-IT"/>
              </w:rPr>
              <w:t xml:space="preserve">Versione </w:t>
            </w:r>
            <w:r w:rsidR="00D705B7" w:rsidRPr="00D705B7">
              <w:rPr>
                <w:bCs/>
                <w:i/>
                <w:color w:val="00B050"/>
                <w:sz w:val="16"/>
                <w:szCs w:val="16"/>
                <w:highlight w:val="yellow"/>
                <w:lang w:val="it-IT"/>
              </w:rPr>
              <w:t>dal 01.0</w:t>
            </w:r>
            <w:r w:rsidR="00344B57">
              <w:rPr>
                <w:bCs/>
                <w:i/>
                <w:color w:val="00B050"/>
                <w:sz w:val="16"/>
                <w:szCs w:val="16"/>
                <w:highlight w:val="yellow"/>
                <w:lang w:val="it-IT"/>
              </w:rPr>
              <w:t>1</w:t>
            </w:r>
            <w:r w:rsidR="00D705B7" w:rsidRPr="00D705B7">
              <w:rPr>
                <w:bCs/>
                <w:i/>
                <w:color w:val="00B050"/>
                <w:sz w:val="16"/>
                <w:szCs w:val="16"/>
                <w:highlight w:val="yellow"/>
                <w:lang w:val="it-IT"/>
              </w:rPr>
              <w:t>.</w:t>
            </w:r>
            <w:r w:rsidR="00344B57">
              <w:rPr>
                <w:bCs/>
                <w:i/>
                <w:color w:val="00B050"/>
                <w:sz w:val="16"/>
                <w:szCs w:val="16"/>
                <w:highlight w:val="yellow"/>
                <w:lang w:val="it-IT"/>
              </w:rPr>
              <w:t>20</w:t>
            </w:r>
            <w:r w:rsidR="00D705B7" w:rsidRPr="00D705B7">
              <w:rPr>
                <w:bCs/>
                <w:i/>
                <w:color w:val="00B050"/>
                <w:sz w:val="16"/>
                <w:szCs w:val="16"/>
                <w:highlight w:val="yellow"/>
                <w:lang w:val="it-IT"/>
              </w:rPr>
              <w:t>2</w:t>
            </w:r>
            <w:r w:rsidR="00344B57" w:rsidRPr="00344B57">
              <w:rPr>
                <w:bCs/>
                <w:i/>
                <w:color w:val="00B050"/>
                <w:sz w:val="16"/>
                <w:szCs w:val="16"/>
                <w:highlight w:val="yellow"/>
                <w:lang w:val="it-IT"/>
              </w:rPr>
              <w:t>5</w:t>
            </w:r>
          </w:p>
          <w:p w14:paraId="0609DABA" w14:textId="779B98BC" w:rsidR="00560AD5" w:rsidRPr="00AF33A2" w:rsidRDefault="00560AD5" w:rsidP="003E1099">
            <w:pPr>
              <w:pStyle w:val="sche22"/>
              <w:shd w:val="clear" w:color="auto" w:fill="E6E6E6"/>
              <w:spacing w:line="240" w:lineRule="exact"/>
              <w:rPr>
                <w:rFonts w:ascii="Arial" w:hAnsi="Arial" w:cs="Arial"/>
                <w:bCs/>
                <w:i/>
                <w:iCs/>
                <w:sz w:val="24"/>
                <w:szCs w:val="24"/>
                <w:lang w:val="it-IT"/>
              </w:rPr>
            </w:pPr>
          </w:p>
        </w:tc>
      </w:tr>
      <w:tr w:rsidR="00F22AA0" w:rsidRPr="00D433D4" w14:paraId="6ABA4957" w14:textId="77777777" w:rsidTr="00AA5371">
        <w:tc>
          <w:tcPr>
            <w:tcW w:w="9639" w:type="dxa"/>
          </w:tcPr>
          <w:p w14:paraId="3466E70A" w14:textId="77777777" w:rsidR="00F22AA0" w:rsidRPr="00441E54" w:rsidRDefault="00F22AA0" w:rsidP="003E1099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60AD5" w:rsidRPr="00DA5A25" w14:paraId="1B85CF31" w14:textId="77777777" w:rsidTr="00AA5371">
        <w:tc>
          <w:tcPr>
            <w:tcW w:w="9639" w:type="dxa"/>
          </w:tcPr>
          <w:p w14:paraId="2400490F" w14:textId="39FF8D5B" w:rsidR="00560AD5" w:rsidRPr="00441E54" w:rsidRDefault="00560AD5" w:rsidP="003E1099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41E54">
              <w:rPr>
                <w:rFonts w:ascii="Arial" w:hAnsi="Arial" w:cs="Arial"/>
                <w:sz w:val="20"/>
                <w:szCs w:val="20"/>
                <w:lang w:val="it-IT"/>
              </w:rPr>
              <w:t xml:space="preserve">Il/la sottoscritto/a </w:t>
            </w:r>
            <w:r w:rsidRPr="00441E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441E54">
              <w:rPr>
                <w:rFonts w:ascii="Arial" w:hAnsi="Arial" w:cs="Arial"/>
                <w:sz w:val="20"/>
                <w:szCs w:val="20"/>
              </w:rPr>
            </w:r>
            <w:r w:rsidRPr="00441E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1E5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41E54">
              <w:rPr>
                <w:rFonts w:ascii="Arial" w:hAnsi="Arial" w:cs="Arial"/>
                <w:sz w:val="20"/>
                <w:szCs w:val="20"/>
                <w:lang w:val="it-IT"/>
              </w:rPr>
              <w:t>,</w:t>
            </w:r>
          </w:p>
          <w:p w14:paraId="5A5D8CF7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C.F. </w:t>
            </w:r>
            <w:r w:rsidRPr="00441E54">
              <w:rPr>
                <w:lang w:val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,</w:t>
            </w:r>
          </w:p>
          <w:p w14:paraId="51F5B85F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nato/a </w:t>
            </w:r>
            <w:proofErr w:type="spellStart"/>
            <w:r w:rsidRPr="00441E54">
              <w:rPr>
                <w:lang w:val="it-IT"/>
              </w:rPr>
              <w:t>a</w:t>
            </w:r>
            <w:proofErr w:type="spellEnd"/>
            <w:r w:rsidRPr="00441E54">
              <w:rPr>
                <w:lang w:val="it-IT"/>
              </w:rPr>
              <w:t xml:space="preserve">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 xml:space="preserve"> (prov.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 xml:space="preserve">, Stato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 xml:space="preserve">) il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5AAEE9C7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residente nel Comune di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 xml:space="preserve">, </w:t>
            </w:r>
            <w:smartTag w:uri="urn:schemas-microsoft-com:office:smarttags" w:element="stockticker">
              <w:r w:rsidRPr="00441E54">
                <w:rPr>
                  <w:lang w:val="it-IT"/>
                </w:rPr>
                <w:t>CAP</w:t>
              </w:r>
            </w:smartTag>
            <w:r w:rsidRPr="00441E54">
              <w:rPr>
                <w:lang w:val="it-IT"/>
              </w:rPr>
              <w:t xml:space="preserve">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, prov. (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 xml:space="preserve">), Stato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034B6C43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via/piazza, ecc.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7F84E834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>in qualità di:</w:t>
            </w:r>
          </w:p>
          <w:p w14:paraId="5EF7E1AB" w14:textId="0DED7CF7" w:rsidR="00560AD5" w:rsidRPr="00441E54" w:rsidRDefault="00560AD5" w:rsidP="00C43215">
            <w:pPr>
              <w:spacing w:line="240" w:lineRule="exact"/>
              <w:ind w:left="426" w:hanging="426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1E54">
              <w:rPr>
                <w:lang w:val="it-IT"/>
              </w:rPr>
              <w:instrText xml:space="preserve"> FORMCHECKBOX </w:instrText>
            </w:r>
            <w:r w:rsidR="00DA5A25">
              <w:rPr>
                <w:lang w:val="it-IT"/>
              </w:rPr>
            </w:r>
            <w:r w:rsidR="00DA5A25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ab/>
              <w:t xml:space="preserve">legale rappresentante di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</w:p>
          <w:p w14:paraId="1FD2A20C" w14:textId="2FBD5834" w:rsidR="00560AD5" w:rsidRPr="00441E54" w:rsidRDefault="00560AD5" w:rsidP="00C43215">
            <w:pPr>
              <w:spacing w:line="240" w:lineRule="exact"/>
              <w:ind w:left="426" w:hanging="426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1E54">
              <w:rPr>
                <w:lang w:val="it-IT"/>
              </w:rPr>
              <w:instrText xml:space="preserve"> FORMCHECKBOX </w:instrText>
            </w:r>
            <w:r w:rsidR="00DA5A25">
              <w:rPr>
                <w:lang w:val="it-IT"/>
              </w:rPr>
            </w:r>
            <w:r w:rsidR="00DA5A25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ab/>
              <w:t xml:space="preserve">procuratore generale/speciale di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 xml:space="preserve"> giusta procura allegata;</w:t>
            </w:r>
          </w:p>
          <w:p w14:paraId="6E9F7ABA" w14:textId="77777777" w:rsidR="00560AD5" w:rsidRPr="00441E54" w:rsidRDefault="00560AD5" w:rsidP="00C43215">
            <w:pPr>
              <w:spacing w:line="240" w:lineRule="exact"/>
              <w:ind w:left="426" w:hanging="426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1E54">
              <w:rPr>
                <w:lang w:val="it-IT"/>
              </w:rPr>
              <w:instrText xml:space="preserve"> FORMCHECKBOX </w:instrText>
            </w:r>
            <w:r w:rsidR="00DA5A25">
              <w:rPr>
                <w:lang w:val="it-IT"/>
              </w:rPr>
            </w:r>
            <w:r w:rsidR="00DA5A25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ab/>
              <w:t xml:space="preserve">altro (specificare)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</w:p>
          <w:p w14:paraId="77341FA3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</w:p>
          <w:p w14:paraId="25AEA9FA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Partita IVA: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38BB95BE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Codice Fiscale: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0F6C5D2A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con sede legale nel Comune di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 xml:space="preserve">, </w:t>
            </w:r>
            <w:smartTag w:uri="urn:schemas-microsoft-com:office:smarttags" w:element="stockticker">
              <w:r w:rsidRPr="00441E54">
                <w:rPr>
                  <w:lang w:val="it-IT"/>
                </w:rPr>
                <w:t>CAP</w:t>
              </w:r>
            </w:smartTag>
            <w:r w:rsidRPr="00441E54">
              <w:rPr>
                <w:lang w:val="it-IT"/>
              </w:rPr>
              <w:t xml:space="preserve">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rFonts w:eastAsia="MS Mincho"/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, prov. (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 xml:space="preserve">), Stato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4B3EBE24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Via/Piazza, ecc.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41115986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Indirizzo e-mail: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51A4397A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Indirizzo di posta elettronica certificata (PEC): </w:t>
            </w:r>
            <w:r w:rsidRPr="00441E54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243DE852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Numero telefono: </w:t>
            </w:r>
            <w:r w:rsidRPr="00441E54">
              <w:rPr>
                <w:lang w:val="it-IT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760653F3" w14:textId="77777777" w:rsidR="00560AD5" w:rsidRPr="00441E54" w:rsidRDefault="00560AD5" w:rsidP="003E1099">
            <w:pPr>
              <w:spacing w:line="240" w:lineRule="exact"/>
              <w:jc w:val="both"/>
              <w:rPr>
                <w:lang w:val="it-IT"/>
              </w:rPr>
            </w:pPr>
            <w:r w:rsidRPr="00441E54">
              <w:rPr>
                <w:lang w:val="it-IT"/>
              </w:rPr>
              <w:t xml:space="preserve">Fax: </w:t>
            </w:r>
            <w:r w:rsidRPr="00441E54">
              <w:rPr>
                <w:lang w:val="it-IT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  <w:r w:rsidRPr="00441E54">
              <w:rPr>
                <w:lang w:val="it-IT"/>
              </w:rPr>
              <w:t>;</w:t>
            </w:r>
          </w:p>
          <w:p w14:paraId="531CA00C" w14:textId="77777777" w:rsidR="00F22AA0" w:rsidRPr="00441E54" w:rsidRDefault="00F22AA0" w:rsidP="003E1099">
            <w:pPr>
              <w:pStyle w:val="StandardWeb"/>
              <w:spacing w:before="0" w:after="0"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7E8DD7C" w14:textId="4A0C77D0" w:rsidR="00560AD5" w:rsidRPr="00560AD5" w:rsidRDefault="00560AD5" w:rsidP="00C43215">
            <w:pPr>
              <w:pStyle w:val="StandardWeb"/>
              <w:spacing w:before="0" w:after="0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E54">
              <w:rPr>
                <w:rFonts w:ascii="Arial" w:hAnsi="Arial" w:cs="Arial"/>
                <w:sz w:val="20"/>
                <w:szCs w:val="20"/>
              </w:rPr>
              <w:t>ai sensi della LP 22 ottobre 1993, n. 17, consapevole della responsabilità penale cui può andare incontro in caso di affermazioni mendaci e delle relative sanzioni penali di cui all’art. 76 del DPR n. 445/2000,</w:t>
            </w:r>
            <w:r w:rsidRPr="008A35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60AD5" w:rsidRPr="00F22AA0" w14:paraId="28C167C8" w14:textId="77777777" w:rsidTr="00AA5371">
        <w:tc>
          <w:tcPr>
            <w:tcW w:w="9639" w:type="dxa"/>
          </w:tcPr>
          <w:p w14:paraId="2ABBB929" w14:textId="77777777" w:rsidR="00AA5371" w:rsidRDefault="00AA5371" w:rsidP="001C54BF">
            <w:pPr>
              <w:widowControl w:val="0"/>
              <w:autoSpaceDE w:val="0"/>
              <w:spacing w:line="240" w:lineRule="exact"/>
              <w:jc w:val="center"/>
              <w:rPr>
                <w:b/>
                <w:bCs/>
                <w:lang w:val="it-IT"/>
              </w:rPr>
            </w:pPr>
          </w:p>
          <w:p w14:paraId="09A8743A" w14:textId="15C4674D" w:rsidR="00560AD5" w:rsidRDefault="00560AD5" w:rsidP="001C54BF">
            <w:pPr>
              <w:widowControl w:val="0"/>
              <w:autoSpaceDE w:val="0"/>
              <w:spacing w:line="240" w:lineRule="exact"/>
              <w:jc w:val="center"/>
              <w:rPr>
                <w:b/>
                <w:bCs/>
                <w:lang w:val="it-IT"/>
              </w:rPr>
            </w:pPr>
            <w:r w:rsidRPr="00441E54">
              <w:rPr>
                <w:b/>
                <w:bCs/>
                <w:lang w:val="it-IT"/>
              </w:rPr>
              <w:t>DICHIARA</w:t>
            </w:r>
          </w:p>
          <w:p w14:paraId="0D419A19" w14:textId="12F92C76" w:rsidR="00F22AA0" w:rsidRPr="00441E54" w:rsidRDefault="00F22AA0" w:rsidP="00F22AA0">
            <w:pPr>
              <w:widowControl w:val="0"/>
              <w:autoSpaceDE w:val="0"/>
              <w:spacing w:line="240" w:lineRule="exact"/>
              <w:rPr>
                <w:b/>
                <w:bCs/>
                <w:lang w:val="it-IT"/>
              </w:rPr>
            </w:pPr>
          </w:p>
        </w:tc>
      </w:tr>
    </w:tbl>
    <w:p w14:paraId="3CC9BEAA" w14:textId="22A4612B" w:rsidR="00AA5371" w:rsidRPr="00C43215" w:rsidRDefault="00AA5371">
      <w:pPr>
        <w:suppressAutoHyphens w:val="0"/>
        <w:rPr>
          <w:lang w:val="it-IT"/>
        </w:rPr>
      </w:pPr>
    </w:p>
    <w:p w14:paraId="17306732" w14:textId="36F3A1F6" w:rsidR="00AA5371" w:rsidRPr="00C43215" w:rsidRDefault="00AA5371">
      <w:pPr>
        <w:suppressAutoHyphens w:val="0"/>
        <w:rPr>
          <w:lang w:val="it-IT"/>
        </w:rPr>
      </w:pPr>
    </w:p>
    <w:p w14:paraId="44464AD6" w14:textId="77777777" w:rsidR="00AA5371" w:rsidRPr="00C43215" w:rsidRDefault="00AA5371" w:rsidP="00AA5371">
      <w:pPr>
        <w:widowControl w:val="0"/>
        <w:numPr>
          <w:ilvl w:val="0"/>
          <w:numId w:val="6"/>
        </w:numPr>
        <w:tabs>
          <w:tab w:val="left" w:pos="1701"/>
        </w:tabs>
        <w:autoSpaceDE w:val="0"/>
        <w:spacing w:line="360" w:lineRule="auto"/>
        <w:jc w:val="both"/>
        <w:rPr>
          <w:lang w:val="it-IT"/>
        </w:rPr>
      </w:pPr>
      <w:r w:rsidRPr="00C43215">
        <w:rPr>
          <w:b/>
          <w:bCs/>
          <w:lang w:val="it-IT"/>
        </w:rPr>
        <w:t>di essere</w:t>
      </w:r>
      <w:r w:rsidRPr="00C43215">
        <w:rPr>
          <w:b/>
          <w:bCs/>
          <w:lang w:val="it-IT"/>
        </w:rPr>
        <w:tab/>
      </w:r>
      <w:bookmarkStart w:id="0" w:name="Controllo127"/>
      <w:r w:rsidRPr="00C43215">
        <w:rPr>
          <w:b/>
          <w:bCs/>
          <w:lang w:val="it-IT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C43215">
        <w:rPr>
          <w:b/>
          <w:bCs/>
          <w:lang w:val="it-IT"/>
        </w:rPr>
        <w:instrText xml:space="preserve"> FORMCHECKBOX </w:instrText>
      </w:r>
      <w:r w:rsidR="00DA5A25">
        <w:rPr>
          <w:b/>
          <w:bCs/>
          <w:lang w:val="it-IT"/>
        </w:rPr>
      </w:r>
      <w:r w:rsidR="00DA5A25">
        <w:rPr>
          <w:b/>
          <w:bCs/>
          <w:lang w:val="it-IT"/>
        </w:rPr>
        <w:fldChar w:fldCharType="separate"/>
      </w:r>
      <w:r w:rsidRPr="00C43215">
        <w:rPr>
          <w:b/>
          <w:bCs/>
          <w:lang w:val="it-IT"/>
        </w:rPr>
        <w:fldChar w:fldCharType="end"/>
      </w:r>
      <w:bookmarkEnd w:id="0"/>
      <w:r w:rsidRPr="00C43215">
        <w:rPr>
          <w:b/>
          <w:bCs/>
          <w:lang w:val="it-IT"/>
        </w:rPr>
        <w:tab/>
      </w:r>
      <w:r w:rsidRPr="00C43215">
        <w:rPr>
          <w:lang w:val="it-IT"/>
        </w:rPr>
        <w:t xml:space="preserve">il legale rappresentante/titolare di </w:t>
      </w:r>
    </w:p>
    <w:p w14:paraId="57B1DCB7" w14:textId="77777777" w:rsidR="00AA5371" w:rsidRPr="00C43215" w:rsidRDefault="00AA5371" w:rsidP="00AA5371">
      <w:pPr>
        <w:widowControl w:val="0"/>
        <w:tabs>
          <w:tab w:val="left" w:pos="1701"/>
        </w:tabs>
        <w:autoSpaceDE w:val="0"/>
        <w:spacing w:line="360" w:lineRule="auto"/>
        <w:ind w:left="1276"/>
        <w:jc w:val="both"/>
        <w:rPr>
          <w:b/>
          <w:bCs/>
          <w:lang w:val="it-IT"/>
        </w:rPr>
      </w:pPr>
      <w:bookmarkStart w:id="1" w:name="Controllo128"/>
      <w:r w:rsidRPr="00C43215">
        <w:rPr>
          <w:b/>
          <w:bCs/>
          <w:lang w:val="it-IT"/>
        </w:rPr>
        <w:tab/>
      </w:r>
      <w:r w:rsidRPr="00C43215">
        <w:rPr>
          <w:b/>
          <w:bCs/>
          <w:lang w:val="it-IT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C43215">
        <w:rPr>
          <w:b/>
          <w:bCs/>
          <w:lang w:val="it-IT"/>
        </w:rPr>
        <w:instrText xml:space="preserve"> FORMCHECKBOX </w:instrText>
      </w:r>
      <w:r w:rsidR="00DA5A25">
        <w:rPr>
          <w:b/>
          <w:bCs/>
          <w:lang w:val="it-IT"/>
        </w:rPr>
      </w:r>
      <w:r w:rsidR="00DA5A25">
        <w:rPr>
          <w:b/>
          <w:bCs/>
          <w:lang w:val="it-IT"/>
        </w:rPr>
        <w:fldChar w:fldCharType="separate"/>
      </w:r>
      <w:r w:rsidRPr="00C43215">
        <w:rPr>
          <w:b/>
          <w:bCs/>
          <w:lang w:val="it-IT"/>
        </w:rPr>
        <w:fldChar w:fldCharType="end"/>
      </w:r>
      <w:bookmarkEnd w:id="1"/>
      <w:r w:rsidRPr="00C43215">
        <w:rPr>
          <w:b/>
          <w:bCs/>
          <w:lang w:val="it-IT"/>
        </w:rPr>
        <w:tab/>
      </w:r>
      <w:r w:rsidRPr="00C43215">
        <w:rPr>
          <w:lang w:val="it-IT"/>
        </w:rPr>
        <w:t xml:space="preserve">il procuratore generale/speciale di </w:t>
      </w:r>
    </w:p>
    <w:p w14:paraId="5D6D44AD" w14:textId="77777777" w:rsidR="00AA5371" w:rsidRPr="00C43215" w:rsidRDefault="00AA5371" w:rsidP="00AA5371">
      <w:pPr>
        <w:widowControl w:val="0"/>
        <w:tabs>
          <w:tab w:val="left" w:pos="1079"/>
        </w:tabs>
        <w:autoSpaceDE w:val="0"/>
        <w:spacing w:line="360" w:lineRule="auto"/>
        <w:ind w:left="539" w:hanging="255"/>
        <w:jc w:val="both"/>
        <w:rPr>
          <w:lang w:val="it-IT"/>
        </w:rPr>
      </w:pPr>
      <w:bookmarkStart w:id="2" w:name="Controllo1"/>
    </w:p>
    <w:bookmarkEnd w:id="2"/>
    <w:p w14:paraId="5D979661" w14:textId="77777777" w:rsidR="000C6C42" w:rsidRPr="0072234D" w:rsidRDefault="000C6C42" w:rsidP="000C6C42">
      <w:pPr>
        <w:pStyle w:val="sche3"/>
        <w:tabs>
          <w:tab w:val="left" w:pos="1079"/>
        </w:tabs>
        <w:spacing w:line="360" w:lineRule="auto"/>
        <w:ind w:left="539" w:hanging="255"/>
        <w:rPr>
          <w:sz w:val="18"/>
          <w:szCs w:val="18"/>
          <w:lang w:val="it-IT"/>
        </w:rPr>
      </w:pPr>
    </w:p>
    <w:p w14:paraId="1B70EF3E" w14:textId="55F0FDC8" w:rsidR="000C6C42" w:rsidRPr="00D705B7" w:rsidRDefault="000C6C42" w:rsidP="000C6C42">
      <w:pPr>
        <w:pStyle w:val="sche3"/>
        <w:tabs>
          <w:tab w:val="left" w:pos="1079"/>
        </w:tabs>
        <w:spacing w:line="360" w:lineRule="auto"/>
        <w:ind w:left="284" w:hanging="284"/>
        <w:rPr>
          <w:sz w:val="18"/>
          <w:szCs w:val="18"/>
          <w:lang w:val="it-IT"/>
        </w:rPr>
      </w:pPr>
      <w:r w:rsidRPr="00D705B7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705B7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D705B7">
        <w:rPr>
          <w:sz w:val="18"/>
          <w:szCs w:val="18"/>
          <w:lang w:val="it-IT"/>
        </w:rPr>
        <w:fldChar w:fldCharType="end"/>
      </w:r>
      <w:r w:rsidRPr="00D705B7">
        <w:rPr>
          <w:sz w:val="18"/>
          <w:szCs w:val="18"/>
          <w:lang w:val="it-IT"/>
        </w:rPr>
        <w:t xml:space="preserve"> </w:t>
      </w:r>
      <w:r w:rsidRPr="00D705B7">
        <w:rPr>
          <w:b/>
          <w:bCs/>
          <w:sz w:val="18"/>
          <w:szCs w:val="18"/>
          <w:lang w:val="it-IT"/>
        </w:rPr>
        <w:t>un operatore economico</w:t>
      </w:r>
      <w:r w:rsidRPr="00D705B7">
        <w:rPr>
          <w:bCs/>
          <w:sz w:val="18"/>
          <w:szCs w:val="18"/>
          <w:lang w:val="it-IT"/>
        </w:rPr>
        <w:t xml:space="preserve"> ai sensi dell’art 65, comma 2</w:t>
      </w:r>
      <w:r w:rsidR="00586EF8">
        <w:rPr>
          <w:bCs/>
          <w:sz w:val="18"/>
          <w:szCs w:val="18"/>
          <w:lang w:val="it-IT"/>
        </w:rPr>
        <w:t>,</w:t>
      </w:r>
      <w:r w:rsidRPr="00D705B7">
        <w:rPr>
          <w:bCs/>
          <w:sz w:val="18"/>
          <w:szCs w:val="18"/>
          <w:lang w:val="it-IT"/>
        </w:rPr>
        <w:t xml:space="preserve"> lett. a)</w:t>
      </w:r>
      <w:r w:rsidR="00D325AB">
        <w:rPr>
          <w:bCs/>
          <w:sz w:val="18"/>
          <w:szCs w:val="18"/>
          <w:lang w:val="it-IT"/>
        </w:rPr>
        <w:t xml:space="preserve"> </w:t>
      </w:r>
      <w:r w:rsidR="004633FE" w:rsidRPr="00D705B7">
        <w:rPr>
          <w:bCs/>
          <w:sz w:val="18"/>
          <w:szCs w:val="18"/>
          <w:lang w:val="it-IT"/>
        </w:rPr>
        <w:t>D.lgs</w:t>
      </w:r>
      <w:r w:rsidR="00DA5A25">
        <w:rPr>
          <w:bCs/>
          <w:sz w:val="18"/>
          <w:szCs w:val="18"/>
          <w:lang w:val="it-IT"/>
        </w:rPr>
        <w:t>. n.</w:t>
      </w:r>
      <w:r w:rsidR="004633FE" w:rsidRPr="00D705B7">
        <w:rPr>
          <w:bCs/>
          <w:sz w:val="18"/>
          <w:szCs w:val="18"/>
          <w:lang w:val="it-IT"/>
        </w:rPr>
        <w:t xml:space="preserve"> 36</w:t>
      </w:r>
      <w:r w:rsidR="00D705B7" w:rsidRPr="00D705B7">
        <w:rPr>
          <w:bCs/>
          <w:sz w:val="18"/>
          <w:szCs w:val="18"/>
          <w:lang w:val="it-IT"/>
        </w:rPr>
        <w:t>/</w:t>
      </w:r>
      <w:r w:rsidR="004633FE" w:rsidRPr="00D705B7">
        <w:rPr>
          <w:bCs/>
          <w:sz w:val="18"/>
          <w:szCs w:val="18"/>
          <w:lang w:val="it-IT"/>
        </w:rPr>
        <w:t>2023</w:t>
      </w:r>
      <w:r w:rsidRPr="00D705B7">
        <w:rPr>
          <w:bCs/>
          <w:sz w:val="18"/>
          <w:szCs w:val="18"/>
          <w:lang w:val="it-IT"/>
        </w:rPr>
        <w:t xml:space="preserve"> - imprenditori individuali, anche artigiani, e le società, anche cooperative;</w:t>
      </w:r>
    </w:p>
    <w:bookmarkStart w:id="3" w:name="Controllo2"/>
    <w:bookmarkStart w:id="4" w:name="Controllo132"/>
    <w:p w14:paraId="5696D57E" w14:textId="6B49E571" w:rsidR="000C6C42" w:rsidRPr="00D705B7" w:rsidRDefault="000C6C42" w:rsidP="000C6C42">
      <w:pPr>
        <w:tabs>
          <w:tab w:val="left" w:pos="1072"/>
        </w:tabs>
        <w:autoSpaceDE w:val="0"/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D705B7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705B7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D705B7">
        <w:rPr>
          <w:sz w:val="18"/>
          <w:szCs w:val="18"/>
          <w:lang w:val="it-IT"/>
        </w:rPr>
        <w:fldChar w:fldCharType="end"/>
      </w:r>
      <w:bookmarkEnd w:id="3"/>
      <w:r w:rsidRPr="00D705B7">
        <w:rPr>
          <w:sz w:val="18"/>
          <w:szCs w:val="18"/>
          <w:lang w:val="it-IT"/>
        </w:rPr>
        <w:tab/>
      </w:r>
      <w:r w:rsidRPr="00D705B7">
        <w:rPr>
          <w:b/>
          <w:bCs/>
          <w:sz w:val="18"/>
          <w:szCs w:val="18"/>
          <w:lang w:val="it-IT"/>
        </w:rPr>
        <w:t xml:space="preserve">un consorzio </w:t>
      </w:r>
      <w:r w:rsidRPr="00D705B7">
        <w:rPr>
          <w:sz w:val="18"/>
          <w:szCs w:val="18"/>
          <w:lang w:val="it-IT"/>
        </w:rPr>
        <w:t xml:space="preserve">di cui all'articolo </w:t>
      </w:r>
      <w:r w:rsidRPr="00D705B7">
        <w:rPr>
          <w:bCs/>
          <w:sz w:val="18"/>
          <w:szCs w:val="18"/>
          <w:lang w:val="it-IT"/>
        </w:rPr>
        <w:t>dell’art 65, comma 2</w:t>
      </w:r>
      <w:r w:rsidR="00586EF8">
        <w:rPr>
          <w:bCs/>
          <w:sz w:val="18"/>
          <w:szCs w:val="18"/>
          <w:lang w:val="it-IT"/>
        </w:rPr>
        <w:t>,</w:t>
      </w:r>
      <w:r w:rsidRPr="00D705B7">
        <w:rPr>
          <w:bCs/>
          <w:sz w:val="18"/>
          <w:szCs w:val="18"/>
          <w:lang w:val="it-IT"/>
        </w:rPr>
        <w:t xml:space="preserve"> lett. b)</w:t>
      </w:r>
      <w:r w:rsidR="004633FE" w:rsidRPr="00D705B7">
        <w:rPr>
          <w:bCs/>
          <w:sz w:val="18"/>
          <w:szCs w:val="18"/>
          <w:lang w:val="it-IT"/>
        </w:rPr>
        <w:t xml:space="preserve"> D.lgs</w:t>
      </w:r>
      <w:r w:rsidR="00DA5A25">
        <w:rPr>
          <w:bCs/>
          <w:sz w:val="18"/>
          <w:szCs w:val="18"/>
          <w:lang w:val="it-IT"/>
        </w:rPr>
        <w:t>. n.</w:t>
      </w:r>
      <w:r w:rsidR="004633FE" w:rsidRPr="00D705B7">
        <w:rPr>
          <w:bCs/>
          <w:sz w:val="18"/>
          <w:szCs w:val="18"/>
          <w:lang w:val="it-IT"/>
        </w:rPr>
        <w:t xml:space="preserve"> 36</w:t>
      </w:r>
      <w:r w:rsidR="00D705B7" w:rsidRPr="00D705B7">
        <w:rPr>
          <w:bCs/>
          <w:sz w:val="18"/>
          <w:szCs w:val="18"/>
          <w:lang w:val="it-IT"/>
        </w:rPr>
        <w:t>/</w:t>
      </w:r>
      <w:r w:rsidR="004633FE" w:rsidRPr="00D705B7">
        <w:rPr>
          <w:bCs/>
          <w:sz w:val="18"/>
          <w:szCs w:val="18"/>
          <w:lang w:val="it-IT"/>
        </w:rPr>
        <w:t>2023</w:t>
      </w:r>
      <w:r w:rsidR="00DA5A25">
        <w:rPr>
          <w:bCs/>
          <w:sz w:val="18"/>
          <w:szCs w:val="18"/>
          <w:lang w:val="it-IT"/>
        </w:rPr>
        <w:t xml:space="preserve"> </w:t>
      </w:r>
      <w:r w:rsidRPr="00D705B7">
        <w:rPr>
          <w:sz w:val="18"/>
          <w:szCs w:val="18"/>
          <w:lang w:val="it-IT"/>
        </w:rPr>
        <w:t xml:space="preserve">- consorzi fra società cooperative di produzione e lavoro costituiti a norma della legge 25 giugno 1909, n. 422 e del decreto legislativo del Capo provvisorio dello Stato, 14 dicembre 1947, n. 1577 </w:t>
      </w:r>
    </w:p>
    <w:p w14:paraId="738936E9" w14:textId="74BD93A0" w:rsidR="000C6C42" w:rsidRPr="0072234D" w:rsidRDefault="000C6C42" w:rsidP="000C6C42">
      <w:pPr>
        <w:tabs>
          <w:tab w:val="left" w:pos="1072"/>
        </w:tabs>
        <w:autoSpaceDE w:val="0"/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D705B7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705B7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D705B7">
        <w:rPr>
          <w:sz w:val="18"/>
          <w:szCs w:val="18"/>
          <w:lang w:val="it-IT"/>
        </w:rPr>
        <w:fldChar w:fldCharType="end"/>
      </w:r>
      <w:r w:rsidRPr="00D705B7">
        <w:rPr>
          <w:sz w:val="18"/>
          <w:szCs w:val="18"/>
          <w:lang w:val="it-IT"/>
        </w:rPr>
        <w:tab/>
      </w:r>
      <w:r w:rsidRPr="00D705B7">
        <w:rPr>
          <w:b/>
          <w:bCs/>
          <w:sz w:val="18"/>
          <w:szCs w:val="18"/>
          <w:lang w:val="it-IT"/>
        </w:rPr>
        <w:t xml:space="preserve">un consorzio </w:t>
      </w:r>
      <w:r w:rsidRPr="00D705B7">
        <w:rPr>
          <w:sz w:val="18"/>
          <w:szCs w:val="18"/>
          <w:lang w:val="it-IT"/>
        </w:rPr>
        <w:t xml:space="preserve">di cui all'articolo </w:t>
      </w:r>
      <w:r w:rsidRPr="00D705B7">
        <w:rPr>
          <w:bCs/>
          <w:sz w:val="18"/>
          <w:szCs w:val="18"/>
          <w:lang w:val="it-IT"/>
        </w:rPr>
        <w:t>dell’art 65, comma 2</w:t>
      </w:r>
      <w:r w:rsidR="00586EF8">
        <w:rPr>
          <w:bCs/>
          <w:sz w:val="18"/>
          <w:szCs w:val="18"/>
          <w:lang w:val="it-IT"/>
        </w:rPr>
        <w:t>,</w:t>
      </w:r>
      <w:r w:rsidRPr="00D705B7">
        <w:rPr>
          <w:bCs/>
          <w:sz w:val="18"/>
          <w:szCs w:val="18"/>
          <w:lang w:val="it-IT"/>
        </w:rPr>
        <w:t xml:space="preserve"> lett. c) </w:t>
      </w:r>
      <w:r w:rsidR="004633FE" w:rsidRPr="00D705B7">
        <w:rPr>
          <w:bCs/>
          <w:sz w:val="18"/>
          <w:szCs w:val="18"/>
          <w:lang w:val="it-IT"/>
        </w:rPr>
        <w:t>D.lgs</w:t>
      </w:r>
      <w:r w:rsidR="00DA5A25">
        <w:rPr>
          <w:bCs/>
          <w:sz w:val="18"/>
          <w:szCs w:val="18"/>
          <w:lang w:val="it-IT"/>
        </w:rPr>
        <w:t xml:space="preserve">. n. </w:t>
      </w:r>
      <w:r w:rsidR="004633FE" w:rsidRPr="00D705B7">
        <w:rPr>
          <w:bCs/>
          <w:sz w:val="18"/>
          <w:szCs w:val="18"/>
          <w:lang w:val="it-IT"/>
        </w:rPr>
        <w:t xml:space="preserve"> 36</w:t>
      </w:r>
      <w:r w:rsidR="00D705B7" w:rsidRPr="00D705B7">
        <w:rPr>
          <w:bCs/>
          <w:sz w:val="18"/>
          <w:szCs w:val="18"/>
          <w:lang w:val="it-IT"/>
        </w:rPr>
        <w:t>/</w:t>
      </w:r>
      <w:r w:rsidR="004633FE" w:rsidRPr="00D705B7">
        <w:rPr>
          <w:bCs/>
          <w:sz w:val="18"/>
          <w:szCs w:val="18"/>
          <w:lang w:val="it-IT"/>
        </w:rPr>
        <w:t xml:space="preserve">2023 </w:t>
      </w:r>
      <w:r w:rsidRPr="00D705B7">
        <w:rPr>
          <w:bCs/>
          <w:sz w:val="18"/>
          <w:szCs w:val="18"/>
          <w:lang w:val="it-IT"/>
        </w:rPr>
        <w:t xml:space="preserve">- </w:t>
      </w:r>
      <w:r w:rsidRPr="00D705B7">
        <w:rPr>
          <w:sz w:val="18"/>
          <w:szCs w:val="18"/>
          <w:lang w:val="it-IT"/>
        </w:rPr>
        <w:t>consorzi tra imprese artigiane di cui alla legge 8 agosto 1985, n. 443;</w:t>
      </w:r>
    </w:p>
    <w:bookmarkStart w:id="5" w:name="Controllo3"/>
    <w:p w14:paraId="720C7750" w14:textId="7DAE4C62" w:rsidR="000C6C42" w:rsidRPr="00D705B7" w:rsidRDefault="000C6C42" w:rsidP="000C6C42">
      <w:pPr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sz w:val="18"/>
          <w:szCs w:val="18"/>
          <w:lang w:val="it-IT"/>
        </w:rPr>
      </w:pPr>
      <w:r w:rsidRPr="00D705B7">
        <w:rPr>
          <w:sz w:val="18"/>
          <w:szCs w:val="18"/>
          <w:lang w:val="it-IT"/>
        </w:rPr>
        <w:lastRenderedPageBreak/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705B7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D705B7">
        <w:rPr>
          <w:sz w:val="18"/>
          <w:szCs w:val="18"/>
          <w:lang w:val="it-IT"/>
        </w:rPr>
        <w:fldChar w:fldCharType="end"/>
      </w:r>
      <w:bookmarkEnd w:id="5"/>
      <w:r w:rsidRPr="00D705B7">
        <w:rPr>
          <w:sz w:val="18"/>
          <w:szCs w:val="18"/>
          <w:lang w:val="it-IT"/>
        </w:rPr>
        <w:tab/>
      </w:r>
      <w:r w:rsidRPr="00D705B7">
        <w:rPr>
          <w:b/>
          <w:bCs/>
          <w:sz w:val="18"/>
          <w:szCs w:val="18"/>
          <w:lang w:val="it-IT"/>
        </w:rPr>
        <w:t>un consorzio</w:t>
      </w:r>
      <w:r w:rsidRPr="00D705B7">
        <w:rPr>
          <w:sz w:val="18"/>
          <w:szCs w:val="18"/>
          <w:lang w:val="it-IT"/>
        </w:rPr>
        <w:t xml:space="preserve"> di cui all'articolo </w:t>
      </w:r>
      <w:r w:rsidRPr="00D705B7">
        <w:rPr>
          <w:bCs/>
          <w:sz w:val="18"/>
          <w:szCs w:val="18"/>
          <w:lang w:val="it-IT"/>
        </w:rPr>
        <w:t>65, comma 2</w:t>
      </w:r>
      <w:r w:rsidR="00586EF8">
        <w:rPr>
          <w:bCs/>
          <w:sz w:val="18"/>
          <w:szCs w:val="18"/>
          <w:lang w:val="it-IT"/>
        </w:rPr>
        <w:t>,</w:t>
      </w:r>
      <w:r w:rsidRPr="00D705B7">
        <w:rPr>
          <w:bCs/>
          <w:sz w:val="18"/>
          <w:szCs w:val="18"/>
          <w:lang w:val="it-IT"/>
        </w:rPr>
        <w:t xml:space="preserve"> lett. d)</w:t>
      </w:r>
      <w:r w:rsidRPr="00D705B7">
        <w:rPr>
          <w:sz w:val="18"/>
          <w:szCs w:val="18"/>
          <w:lang w:val="it-IT"/>
        </w:rPr>
        <w:t xml:space="preserve"> </w:t>
      </w:r>
      <w:r w:rsidR="00DA5A25" w:rsidRPr="00D705B7">
        <w:rPr>
          <w:bCs/>
          <w:sz w:val="18"/>
          <w:szCs w:val="18"/>
          <w:lang w:val="it-IT"/>
        </w:rPr>
        <w:t>D.lgs</w:t>
      </w:r>
      <w:r w:rsidR="00DA5A25">
        <w:rPr>
          <w:bCs/>
          <w:sz w:val="18"/>
          <w:szCs w:val="18"/>
          <w:lang w:val="it-IT"/>
        </w:rPr>
        <w:t xml:space="preserve">. n. </w:t>
      </w:r>
      <w:r w:rsidR="00DA5A25" w:rsidRPr="00D705B7">
        <w:rPr>
          <w:bCs/>
          <w:sz w:val="18"/>
          <w:szCs w:val="18"/>
          <w:lang w:val="it-IT"/>
        </w:rPr>
        <w:t xml:space="preserve"> 36/2023 </w:t>
      </w:r>
      <w:r w:rsidR="00DA5A25">
        <w:rPr>
          <w:bCs/>
          <w:sz w:val="18"/>
          <w:szCs w:val="18"/>
          <w:lang w:val="it-IT"/>
        </w:rPr>
        <w:t xml:space="preserve">- </w:t>
      </w:r>
      <w:r w:rsidRPr="00D705B7">
        <w:rPr>
          <w:sz w:val="18"/>
          <w:szCs w:val="18"/>
          <w:lang w:val="it-IT"/>
        </w:rPr>
        <w:t xml:space="preserve">consorzi stabili, costituiti anche in forma di società consortili ai sensi dell’art. 2615-ter del </w:t>
      </w:r>
      <w:proofErr w:type="gramStart"/>
      <w:r w:rsidRPr="00D705B7">
        <w:rPr>
          <w:sz w:val="18"/>
          <w:szCs w:val="18"/>
          <w:lang w:val="it-IT"/>
        </w:rPr>
        <w:t>codice civile</w:t>
      </w:r>
      <w:proofErr w:type="gramEnd"/>
      <w:r w:rsidRPr="00D705B7">
        <w:rPr>
          <w:sz w:val="18"/>
          <w:szCs w:val="18"/>
          <w:lang w:val="it-IT"/>
        </w:rPr>
        <w:t xml:space="preserve">, tra imprenditori individuali, anche artigiani, società commerciali, società cooperative di produzione e lavoro; </w:t>
      </w:r>
    </w:p>
    <w:p w14:paraId="634A1CD7" w14:textId="096BB6B4" w:rsidR="000C6C42" w:rsidRPr="0072234D" w:rsidRDefault="000C6C42" w:rsidP="000C6C42">
      <w:pPr>
        <w:pStyle w:val="sche3"/>
        <w:spacing w:line="360" w:lineRule="auto"/>
        <w:ind w:left="284" w:hanging="284"/>
        <w:rPr>
          <w:sz w:val="18"/>
          <w:szCs w:val="18"/>
          <w:lang w:val="it-IT"/>
        </w:rPr>
      </w:pPr>
      <w:r w:rsidRPr="00D705B7">
        <w:rPr>
          <w:sz w:val="18"/>
          <w:szCs w:val="18"/>
          <w:lang w:val="it-IT"/>
        </w:rPr>
        <w:fldChar w:fldCharType="begin">
          <w:ffData>
            <w:name w:val="Controllo132"/>
            <w:enabled/>
            <w:calcOnExit w:val="0"/>
            <w:checkBox>
              <w:sizeAuto/>
              <w:default w:val="0"/>
            </w:checkBox>
          </w:ffData>
        </w:fldChar>
      </w:r>
      <w:r w:rsidRPr="00D705B7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D705B7">
        <w:rPr>
          <w:sz w:val="18"/>
          <w:szCs w:val="18"/>
          <w:lang w:val="it-IT"/>
        </w:rPr>
        <w:fldChar w:fldCharType="end"/>
      </w:r>
      <w:bookmarkEnd w:id="4"/>
      <w:r w:rsidRPr="00D705B7">
        <w:rPr>
          <w:sz w:val="18"/>
          <w:szCs w:val="18"/>
          <w:lang w:val="it-IT"/>
        </w:rPr>
        <w:tab/>
      </w:r>
      <w:r w:rsidRPr="00D705B7">
        <w:rPr>
          <w:b/>
          <w:bCs/>
          <w:sz w:val="18"/>
          <w:szCs w:val="18"/>
          <w:lang w:val="it-IT"/>
        </w:rPr>
        <w:t>un operatore economico</w:t>
      </w:r>
      <w:r w:rsidRPr="00D705B7">
        <w:rPr>
          <w:sz w:val="18"/>
          <w:szCs w:val="18"/>
          <w:lang w:val="it-IT"/>
        </w:rPr>
        <w:t xml:space="preserve"> ai sensi dell’art.</w:t>
      </w:r>
      <w:r w:rsidRPr="00D705B7">
        <w:rPr>
          <w:bCs/>
          <w:sz w:val="18"/>
          <w:szCs w:val="18"/>
          <w:lang w:val="it-IT"/>
        </w:rPr>
        <w:t xml:space="preserve"> 65, comma 1</w:t>
      </w:r>
      <w:r w:rsidR="00586EF8">
        <w:rPr>
          <w:bCs/>
          <w:sz w:val="18"/>
          <w:szCs w:val="18"/>
          <w:lang w:val="it-IT"/>
        </w:rPr>
        <w:t xml:space="preserve"> </w:t>
      </w:r>
      <w:r w:rsidR="00DA5A25" w:rsidRPr="00D705B7">
        <w:rPr>
          <w:bCs/>
          <w:sz w:val="18"/>
          <w:szCs w:val="18"/>
          <w:lang w:val="it-IT"/>
        </w:rPr>
        <w:t>D.lgs</w:t>
      </w:r>
      <w:r w:rsidR="00DA5A25">
        <w:rPr>
          <w:bCs/>
          <w:sz w:val="18"/>
          <w:szCs w:val="18"/>
          <w:lang w:val="it-IT"/>
        </w:rPr>
        <w:t xml:space="preserve">. n. </w:t>
      </w:r>
      <w:r w:rsidR="00DA5A25" w:rsidRPr="00D705B7">
        <w:rPr>
          <w:bCs/>
          <w:sz w:val="18"/>
          <w:szCs w:val="18"/>
          <w:lang w:val="it-IT"/>
        </w:rPr>
        <w:t xml:space="preserve"> 36/2023 </w:t>
      </w:r>
      <w:r w:rsidR="00DA5A25">
        <w:rPr>
          <w:bCs/>
          <w:sz w:val="18"/>
          <w:szCs w:val="18"/>
          <w:lang w:val="it-IT"/>
        </w:rPr>
        <w:t xml:space="preserve">- </w:t>
      </w:r>
      <w:r w:rsidRPr="00D705B7">
        <w:rPr>
          <w:sz w:val="18"/>
          <w:szCs w:val="18"/>
          <w:lang w:val="it-IT"/>
        </w:rPr>
        <w:t>operatori economici stabiliti in altri Stati membri, costituiti conformemente alla legislazione vigente nei rispettivi Paesi.</w:t>
      </w:r>
    </w:p>
    <w:p w14:paraId="5C04AAF1" w14:textId="77777777" w:rsidR="00AA5371" w:rsidRPr="00797D39" w:rsidRDefault="00AA5371" w:rsidP="00AA5371">
      <w:pPr>
        <w:autoSpaceDE w:val="0"/>
        <w:spacing w:line="360" w:lineRule="auto"/>
        <w:jc w:val="both"/>
        <w:rPr>
          <w:rFonts w:eastAsia="Arial Unicode MS"/>
          <w:b/>
          <w:bCs/>
          <w:strike/>
          <w:lang w:val="it-IT"/>
        </w:rPr>
      </w:pPr>
    </w:p>
    <w:p w14:paraId="40EC71F7" w14:textId="13489EB8" w:rsidR="00A94E94" w:rsidRPr="0013597D" w:rsidRDefault="00A94E94" w:rsidP="00A94E94">
      <w:pPr>
        <w:pStyle w:val="StandardWeb"/>
        <w:spacing w:before="0" w:beforeAutospacing="0" w:after="0" w:line="360" w:lineRule="auto"/>
        <w:jc w:val="both"/>
        <w:rPr>
          <w:rFonts w:ascii="Arial" w:hAnsi="Arial" w:cs="Arial"/>
          <w:iCs/>
          <w:sz w:val="18"/>
          <w:szCs w:val="18"/>
          <w:lang w:eastAsia="ar-SA"/>
        </w:rPr>
      </w:pPr>
      <w:bookmarkStart w:id="6" w:name="_Hlk527021843"/>
      <w:r w:rsidRPr="00D705B7">
        <w:rPr>
          <w:rFonts w:ascii="Arial" w:hAnsi="Arial" w:cs="Arial"/>
          <w:iCs/>
          <w:sz w:val="18"/>
          <w:szCs w:val="18"/>
          <w:lang w:eastAsia="ar-SA"/>
        </w:rPr>
        <w:t>Nel caso di consorzio ex art. 65, comma 2</w:t>
      </w:r>
      <w:r w:rsidR="00586EF8">
        <w:rPr>
          <w:rFonts w:ascii="Arial" w:hAnsi="Arial" w:cs="Arial"/>
          <w:iCs/>
          <w:sz w:val="18"/>
          <w:szCs w:val="18"/>
          <w:lang w:eastAsia="ar-SA"/>
        </w:rPr>
        <w:t>,</w:t>
      </w:r>
      <w:r w:rsidRPr="00D705B7">
        <w:rPr>
          <w:rFonts w:ascii="Arial" w:hAnsi="Arial" w:cs="Arial"/>
          <w:iCs/>
          <w:sz w:val="18"/>
          <w:szCs w:val="18"/>
          <w:lang w:eastAsia="ar-SA"/>
        </w:rPr>
        <w:t xml:space="preserve"> lett. d) </w:t>
      </w:r>
      <w:r w:rsidR="00DA5A25" w:rsidRPr="00D705B7">
        <w:rPr>
          <w:bCs/>
          <w:sz w:val="18"/>
          <w:szCs w:val="18"/>
        </w:rPr>
        <w:t>D.lgs</w:t>
      </w:r>
      <w:r w:rsidR="00DA5A25">
        <w:rPr>
          <w:bCs/>
          <w:sz w:val="18"/>
          <w:szCs w:val="18"/>
        </w:rPr>
        <w:t xml:space="preserve">. n. </w:t>
      </w:r>
      <w:r w:rsidR="00DA5A25" w:rsidRPr="00D705B7">
        <w:rPr>
          <w:bCs/>
          <w:sz w:val="18"/>
          <w:szCs w:val="18"/>
        </w:rPr>
        <w:t xml:space="preserve"> 36/2023</w:t>
      </w:r>
      <w:r w:rsidRPr="00D705B7">
        <w:rPr>
          <w:rFonts w:ascii="Arial" w:hAnsi="Arial" w:cs="Arial"/>
          <w:iCs/>
          <w:sz w:val="18"/>
          <w:szCs w:val="18"/>
          <w:lang w:eastAsia="ar-SA"/>
        </w:rPr>
        <w:t xml:space="preserve">, il consorzio </w:t>
      </w:r>
      <w:r w:rsidRPr="00D705B7">
        <w:rPr>
          <w:rFonts w:ascii="Arial" w:hAnsi="Arial" w:cs="Arial"/>
          <w:sz w:val="18"/>
          <w:szCs w:val="18"/>
          <w:lang w:val="en-US" w:eastAsia="ar-SA"/>
        </w:rPr>
        <w:fldChar w:fldCharType="begin">
          <w:ffData>
            <w:name w:val="Testo18"/>
            <w:enabled/>
            <w:calcOnExit w:val="0"/>
            <w:textInput/>
          </w:ffData>
        </w:fldChar>
      </w:r>
      <w:r w:rsidRPr="00D705B7">
        <w:rPr>
          <w:rFonts w:ascii="Arial" w:hAnsi="Arial" w:cs="Arial"/>
          <w:sz w:val="18"/>
          <w:szCs w:val="18"/>
          <w:lang w:eastAsia="ar-SA"/>
        </w:rPr>
        <w:instrText xml:space="preserve"> FORMTEXT </w:instrText>
      </w:r>
      <w:r w:rsidRPr="00D705B7">
        <w:rPr>
          <w:rFonts w:ascii="Arial" w:hAnsi="Arial" w:cs="Arial"/>
          <w:sz w:val="18"/>
          <w:szCs w:val="18"/>
          <w:lang w:val="en-US" w:eastAsia="ar-SA"/>
        </w:rPr>
      </w:r>
      <w:r w:rsidRPr="00D705B7">
        <w:rPr>
          <w:rFonts w:ascii="Arial" w:hAnsi="Arial" w:cs="Arial"/>
          <w:sz w:val="18"/>
          <w:szCs w:val="18"/>
          <w:lang w:val="en-US" w:eastAsia="ar-SA"/>
        </w:rPr>
        <w:fldChar w:fldCharType="separate"/>
      </w:r>
      <w:r w:rsidRPr="00D705B7">
        <w:rPr>
          <w:rFonts w:ascii="Arial" w:hAnsi="Arial" w:cs="Arial"/>
          <w:sz w:val="18"/>
          <w:szCs w:val="18"/>
          <w:lang w:val="en-US" w:eastAsia="ar-SA"/>
        </w:rPr>
        <w:t> </w:t>
      </w:r>
      <w:r w:rsidRPr="00D705B7">
        <w:rPr>
          <w:rFonts w:ascii="Arial" w:hAnsi="Arial" w:cs="Arial"/>
          <w:sz w:val="18"/>
          <w:szCs w:val="18"/>
          <w:lang w:val="en-US" w:eastAsia="ar-SA"/>
        </w:rPr>
        <w:t> </w:t>
      </w:r>
      <w:r w:rsidRPr="00D705B7">
        <w:rPr>
          <w:rFonts w:ascii="Arial" w:hAnsi="Arial" w:cs="Arial"/>
          <w:sz w:val="18"/>
          <w:szCs w:val="18"/>
          <w:lang w:val="en-US" w:eastAsia="ar-SA"/>
        </w:rPr>
        <w:t> </w:t>
      </w:r>
      <w:r w:rsidRPr="00D705B7">
        <w:rPr>
          <w:rFonts w:ascii="Arial" w:hAnsi="Arial" w:cs="Arial"/>
          <w:sz w:val="18"/>
          <w:szCs w:val="18"/>
          <w:lang w:val="en-US" w:eastAsia="ar-SA"/>
        </w:rPr>
        <w:t> </w:t>
      </w:r>
      <w:r w:rsidRPr="00D705B7">
        <w:rPr>
          <w:rFonts w:ascii="Arial" w:hAnsi="Arial" w:cs="Arial"/>
          <w:sz w:val="18"/>
          <w:szCs w:val="18"/>
          <w:lang w:val="en-US" w:eastAsia="ar-SA"/>
        </w:rPr>
        <w:t> </w:t>
      </w:r>
      <w:r w:rsidRPr="00D705B7">
        <w:rPr>
          <w:rFonts w:ascii="Arial" w:hAnsi="Arial" w:cs="Arial"/>
          <w:sz w:val="18"/>
          <w:szCs w:val="18"/>
          <w:lang w:val="en-US" w:eastAsia="ar-SA"/>
        </w:rPr>
        <w:fldChar w:fldCharType="end"/>
      </w:r>
      <w:r w:rsidRPr="00D705B7">
        <w:rPr>
          <w:rFonts w:ascii="Arial" w:hAnsi="Arial" w:cs="Arial"/>
          <w:iCs/>
          <w:sz w:val="18"/>
          <w:szCs w:val="18"/>
          <w:lang w:eastAsia="ar-SA"/>
        </w:rPr>
        <w:t xml:space="preserve">, ai sensi dell’art. 67, comma 4, </w:t>
      </w:r>
      <w:r w:rsidR="00DA5A25" w:rsidRPr="00D705B7">
        <w:rPr>
          <w:bCs/>
          <w:sz w:val="18"/>
          <w:szCs w:val="18"/>
        </w:rPr>
        <w:t>D.lgs</w:t>
      </w:r>
      <w:r w:rsidR="00DA5A25">
        <w:rPr>
          <w:bCs/>
          <w:sz w:val="18"/>
          <w:szCs w:val="18"/>
        </w:rPr>
        <w:t xml:space="preserve">. n. </w:t>
      </w:r>
      <w:r w:rsidR="00DA5A25" w:rsidRPr="00D705B7">
        <w:rPr>
          <w:bCs/>
          <w:sz w:val="18"/>
          <w:szCs w:val="18"/>
        </w:rPr>
        <w:t xml:space="preserve"> 36/2023 </w:t>
      </w:r>
      <w:r w:rsidRPr="00D705B7">
        <w:rPr>
          <w:rFonts w:ascii="Arial" w:hAnsi="Arial" w:cs="Arial"/>
          <w:iCs/>
          <w:sz w:val="18"/>
          <w:szCs w:val="18"/>
          <w:lang w:eastAsia="ar-SA"/>
        </w:rPr>
        <w:t>concorre con le</w:t>
      </w:r>
      <w:r w:rsidRPr="005B7DFF">
        <w:rPr>
          <w:rFonts w:ascii="Arial" w:hAnsi="Arial" w:cs="Arial"/>
          <w:iCs/>
          <w:sz w:val="18"/>
          <w:szCs w:val="18"/>
          <w:lang w:eastAsia="ar-SA"/>
        </w:rPr>
        <w:t xml:space="preserve"> seguenti imprese consorziate che eseguiranno le prestazioni</w:t>
      </w:r>
      <w:r w:rsidRPr="005B7DFF">
        <w:rPr>
          <w:rFonts w:ascii="Arial" w:hAnsi="Arial" w:cs="Arial"/>
          <w:sz w:val="20"/>
          <w:szCs w:val="20"/>
          <w:vertAlign w:val="superscript"/>
          <w:lang w:val="en-US" w:eastAsia="ar-SA"/>
        </w:rPr>
        <w:endnoteReference w:id="1"/>
      </w:r>
      <w:r w:rsidRPr="005B7DFF">
        <w:rPr>
          <w:rFonts w:ascii="Arial" w:hAnsi="Arial" w:cs="Arial"/>
          <w:iCs/>
          <w:sz w:val="18"/>
          <w:szCs w:val="18"/>
          <w:lang w:eastAsia="ar-SA"/>
        </w:rPr>
        <w:t>:</w:t>
      </w:r>
    </w:p>
    <w:p w14:paraId="48FFD463" w14:textId="77777777" w:rsidR="00AA5371" w:rsidRPr="00AD22C6" w:rsidRDefault="00AA5371" w:rsidP="00AA5371">
      <w:pPr>
        <w:spacing w:line="360" w:lineRule="auto"/>
        <w:jc w:val="both"/>
        <w:rPr>
          <w:i/>
          <w:iCs/>
          <w:sz w:val="18"/>
          <w:szCs w:val="18"/>
          <w:lang w:val="it-IT" w:eastAsia="it-I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AA5371" w:rsidRPr="00AD22C6" w14:paraId="2038743F" w14:textId="77777777" w:rsidTr="003E1099">
        <w:tc>
          <w:tcPr>
            <w:tcW w:w="9747" w:type="dxa"/>
            <w:shd w:val="clear" w:color="auto" w:fill="auto"/>
          </w:tcPr>
          <w:p w14:paraId="1983AE09" w14:textId="77777777" w:rsidR="00AA5371" w:rsidRPr="00AD22C6" w:rsidRDefault="00AA5371" w:rsidP="003E1099">
            <w:pPr>
              <w:widowControl w:val="0"/>
              <w:autoSpaceDE w:val="0"/>
              <w:spacing w:line="360" w:lineRule="auto"/>
              <w:jc w:val="both"/>
              <w:rPr>
                <w:b/>
                <w:bCs/>
                <w:iCs/>
                <w:lang w:val="it-IT"/>
              </w:rPr>
            </w:pPr>
            <w:r w:rsidRPr="00AD22C6">
              <w:rPr>
                <w:b/>
                <w:bCs/>
                <w:iCs/>
                <w:lang w:val="it-IT"/>
              </w:rPr>
              <w:t xml:space="preserve">Indicare le imprese consorziate esecutrici per </w:t>
            </w:r>
            <w:r w:rsidRPr="00AD22C6">
              <w:rPr>
                <w:b/>
                <w:bCs/>
                <w:lang w:val="it-IT"/>
              </w:rPr>
              <w:t>la presente procedura</w:t>
            </w:r>
            <w:r w:rsidRPr="00AD22C6">
              <w:rPr>
                <w:lang w:val="it-IT"/>
              </w:rPr>
              <w:t xml:space="preserve"> </w:t>
            </w:r>
            <w:r w:rsidRPr="00AD22C6">
              <w:rPr>
                <w:b/>
                <w:bCs/>
                <w:iCs/>
                <w:lang w:val="it-IT"/>
              </w:rPr>
              <w:t xml:space="preserve">fornendo per </w:t>
            </w:r>
            <w:r w:rsidRPr="00AD22C6">
              <w:rPr>
                <w:b/>
                <w:bCs/>
                <w:iCs/>
                <w:u w:val="single"/>
                <w:lang w:val="it-IT"/>
              </w:rPr>
              <w:t>ciascuna</w:t>
            </w:r>
            <w:r w:rsidRPr="00AD22C6">
              <w:rPr>
                <w:b/>
                <w:bCs/>
                <w:iCs/>
                <w:lang w:val="it-IT"/>
              </w:rPr>
              <w:t xml:space="preserve"> impresa i seguenti dati:</w:t>
            </w:r>
          </w:p>
          <w:p w14:paraId="6BB86177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Denominazione o ragione sociale dell’impresa consorziata: </w:t>
            </w:r>
            <w:r w:rsidRPr="00AD22C6">
              <w:rPr>
                <w:lang w:val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</w:p>
          <w:p w14:paraId="1B7FF60A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C.F.: </w:t>
            </w:r>
            <w:r w:rsidRPr="00AD22C6">
              <w:rPr>
                <w:lang w:val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; </w:t>
            </w:r>
            <w:r w:rsidRPr="00AD22C6">
              <w:rPr>
                <w:lang w:val="it-IT"/>
              </w:rPr>
              <w:tab/>
              <w:t xml:space="preserve">P.IVA: </w:t>
            </w:r>
            <w:r w:rsidRPr="00AD22C6">
              <w:rPr>
                <w:lang w:val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170E8F03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con sede legale nel Comune di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, prov. (</w:t>
            </w:r>
            <w:r w:rsidRPr="00AD22C6">
              <w:rPr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), </w:t>
            </w:r>
            <w:smartTag w:uri="urn:schemas-microsoft-com:office:smarttags" w:element="stockticker">
              <w:r w:rsidRPr="00AD22C6">
                <w:rPr>
                  <w:lang w:val="it-IT"/>
                </w:rPr>
                <w:t>CAP</w:t>
              </w:r>
            </w:smartTag>
            <w:r w:rsidRPr="00AD22C6">
              <w:rPr>
                <w:lang w:val="it-IT"/>
              </w:rPr>
              <w:t xml:space="preserve"> </w:t>
            </w:r>
            <w:r w:rsidRPr="00AD22C6">
              <w:rPr>
                <w:lang w:val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, Stato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24913478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via/piazza, ecc. </w:t>
            </w:r>
            <w:r w:rsidRPr="00AD22C6">
              <w:rPr>
                <w:lang w:val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719692EB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</w:p>
          <w:p w14:paraId="388F2B78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Denominazione o ragione sociale dell’impresa consorziata: </w:t>
            </w:r>
            <w:r w:rsidRPr="00AD22C6">
              <w:rPr>
                <w:b/>
                <w:lang w:val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AD22C6">
              <w:rPr>
                <w:b/>
                <w:lang w:val="it-IT"/>
              </w:rPr>
              <w:instrText xml:space="preserve"> FORMTEXT </w:instrText>
            </w:r>
            <w:r w:rsidRPr="00AD22C6">
              <w:rPr>
                <w:b/>
                <w:lang w:val="it-IT"/>
              </w:rPr>
            </w:r>
            <w:r w:rsidRPr="00AD22C6">
              <w:rPr>
                <w:b/>
                <w:lang w:val="it-IT"/>
              </w:rPr>
              <w:fldChar w:fldCharType="separate"/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fldChar w:fldCharType="end"/>
            </w:r>
          </w:p>
          <w:p w14:paraId="67837C39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C.F.: </w:t>
            </w:r>
            <w:r w:rsidRPr="00AD22C6">
              <w:rPr>
                <w:lang w:val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; </w:t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  <w:t xml:space="preserve">P.IVA: </w:t>
            </w:r>
            <w:r w:rsidRPr="00AD22C6">
              <w:rPr>
                <w:lang w:val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3A418A8C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con sede legale nel Comune di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, prov. (</w:t>
            </w:r>
            <w:r w:rsidRPr="00AD22C6">
              <w:rPr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), </w:t>
            </w:r>
            <w:smartTag w:uri="urn:schemas-microsoft-com:office:smarttags" w:element="stockticker">
              <w:r w:rsidRPr="00AD22C6">
                <w:rPr>
                  <w:lang w:val="it-IT"/>
                </w:rPr>
                <w:t>CAP</w:t>
              </w:r>
            </w:smartTag>
            <w:r w:rsidRPr="00AD22C6">
              <w:rPr>
                <w:lang w:val="it-IT"/>
              </w:rPr>
              <w:t xml:space="preserve"> </w:t>
            </w:r>
            <w:r w:rsidRPr="00AD22C6">
              <w:rPr>
                <w:lang w:val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, Stato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7F6CEFA7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via/piazza, ecc. </w:t>
            </w:r>
            <w:r w:rsidRPr="00AD22C6">
              <w:rPr>
                <w:lang w:val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1132CEDC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</w:p>
          <w:p w14:paraId="653684B1" w14:textId="77777777" w:rsidR="00AA5371" w:rsidRPr="00AD22C6" w:rsidRDefault="00AA5371" w:rsidP="003E1099">
            <w:pPr>
              <w:spacing w:line="360" w:lineRule="auto"/>
              <w:jc w:val="both"/>
              <w:outlineLvl w:val="0"/>
              <w:rPr>
                <w:lang w:val="it-IT"/>
              </w:rPr>
            </w:pPr>
            <w:r w:rsidRPr="00AD22C6">
              <w:rPr>
                <w:lang w:val="it-IT"/>
              </w:rPr>
              <w:t xml:space="preserve">Denominazione o ragione sociale dell’impresa consorziata: </w:t>
            </w:r>
            <w:r w:rsidRPr="00AD22C6">
              <w:rPr>
                <w:b/>
                <w:lang w:val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AD22C6">
              <w:rPr>
                <w:b/>
                <w:lang w:val="it-IT"/>
              </w:rPr>
              <w:instrText xml:space="preserve"> FORMTEXT </w:instrText>
            </w:r>
            <w:r w:rsidRPr="00AD22C6">
              <w:rPr>
                <w:b/>
                <w:lang w:val="it-IT"/>
              </w:rPr>
            </w:r>
            <w:r w:rsidRPr="00AD22C6">
              <w:rPr>
                <w:b/>
                <w:lang w:val="it-IT"/>
              </w:rPr>
              <w:fldChar w:fldCharType="separate"/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t> </w:t>
            </w:r>
            <w:r w:rsidRPr="00AD22C6">
              <w:rPr>
                <w:b/>
                <w:lang w:val="it-IT"/>
              </w:rPr>
              <w:fldChar w:fldCharType="end"/>
            </w:r>
          </w:p>
          <w:p w14:paraId="778D7208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C.F.: </w:t>
            </w:r>
            <w:r w:rsidRPr="00AD22C6">
              <w:rPr>
                <w:lang w:val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; </w:t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  <w:t xml:space="preserve">P.IVA: </w:t>
            </w:r>
            <w:r w:rsidRPr="00AD22C6">
              <w:rPr>
                <w:lang w:val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085CA727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con sede legale nel Comune di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, prov. (</w:t>
            </w:r>
            <w:r w:rsidRPr="00AD22C6">
              <w:rPr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), </w:t>
            </w:r>
            <w:smartTag w:uri="urn:schemas-microsoft-com:office:smarttags" w:element="stockticker">
              <w:r w:rsidRPr="00AD22C6">
                <w:rPr>
                  <w:lang w:val="it-IT"/>
                </w:rPr>
                <w:t>CAP</w:t>
              </w:r>
            </w:smartTag>
            <w:r w:rsidRPr="00AD22C6">
              <w:rPr>
                <w:lang w:val="it-IT"/>
              </w:rPr>
              <w:t xml:space="preserve"> </w:t>
            </w:r>
            <w:r w:rsidRPr="00AD22C6">
              <w:rPr>
                <w:lang w:val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, Stato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65853B96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via/piazza, ecc. </w:t>
            </w:r>
            <w:r w:rsidRPr="00AD22C6">
              <w:rPr>
                <w:lang w:val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434BE114" w14:textId="77777777" w:rsidR="00AA5371" w:rsidRPr="00AD22C6" w:rsidRDefault="00AA5371" w:rsidP="003E1099">
            <w:pPr>
              <w:spacing w:line="360" w:lineRule="auto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via/piazza, ecc. </w:t>
            </w:r>
            <w:r w:rsidRPr="00AD22C6">
              <w:rPr>
                <w:lang w:val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5A664380" w14:textId="77777777" w:rsidR="00AA5371" w:rsidRPr="00AD22C6" w:rsidRDefault="00AA5371" w:rsidP="00B260CA">
            <w:pPr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</w:p>
        </w:tc>
      </w:tr>
      <w:bookmarkEnd w:id="6"/>
    </w:tbl>
    <w:p w14:paraId="30D05A32" w14:textId="77777777" w:rsidR="00AA5371" w:rsidRPr="00AD22C6" w:rsidRDefault="00AA5371" w:rsidP="00AA5371">
      <w:pPr>
        <w:autoSpaceDE w:val="0"/>
        <w:spacing w:line="360" w:lineRule="auto"/>
        <w:jc w:val="both"/>
        <w:rPr>
          <w:rFonts w:eastAsia="Arial Unicode MS"/>
          <w:b/>
          <w:bCs/>
          <w:lang w:val="it-IT"/>
        </w:rPr>
      </w:pPr>
    </w:p>
    <w:p w14:paraId="44210AAD" w14:textId="77777777" w:rsidR="00AA5371" w:rsidRPr="00AD22C6" w:rsidRDefault="00AA5371" w:rsidP="00AA5371">
      <w:pPr>
        <w:widowControl w:val="0"/>
        <w:spacing w:line="360" w:lineRule="auto"/>
        <w:jc w:val="center"/>
        <w:rPr>
          <w:b/>
          <w:bCs/>
          <w:lang w:val="it-IT"/>
        </w:rPr>
      </w:pPr>
    </w:p>
    <w:p w14:paraId="42A378DF" w14:textId="77777777" w:rsidR="00AA5371" w:rsidRPr="00AD22C6" w:rsidRDefault="00AA5371" w:rsidP="00AA5371">
      <w:pPr>
        <w:widowControl w:val="0"/>
        <w:spacing w:line="360" w:lineRule="auto"/>
        <w:jc w:val="center"/>
        <w:outlineLvl w:val="0"/>
        <w:rPr>
          <w:b/>
          <w:bCs/>
          <w:lang w:val="it-IT"/>
        </w:rPr>
      </w:pPr>
      <w:r w:rsidRPr="00AD22C6">
        <w:rPr>
          <w:b/>
          <w:bCs/>
          <w:lang w:val="it-IT"/>
        </w:rPr>
        <w:t>DICHIARA</w:t>
      </w:r>
    </w:p>
    <w:p w14:paraId="1460DDAE" w14:textId="77777777" w:rsidR="00AA5371" w:rsidRPr="00AD22C6" w:rsidRDefault="00AA5371" w:rsidP="00AA5371">
      <w:pPr>
        <w:widowControl w:val="0"/>
        <w:spacing w:line="360" w:lineRule="auto"/>
        <w:ind w:left="546" w:hanging="262"/>
        <w:jc w:val="both"/>
        <w:rPr>
          <w:bCs/>
          <w:lang w:val="it-IT"/>
        </w:rPr>
      </w:pPr>
    </w:p>
    <w:p w14:paraId="63250771" w14:textId="77777777" w:rsidR="00AA5371" w:rsidRPr="00AD22C6" w:rsidRDefault="00AA5371" w:rsidP="00AA5371">
      <w:pPr>
        <w:widowControl w:val="0"/>
        <w:spacing w:line="360" w:lineRule="auto"/>
        <w:ind w:left="262" w:hanging="262"/>
        <w:jc w:val="both"/>
        <w:rPr>
          <w:bCs/>
          <w:lang w:val="it-IT"/>
        </w:rPr>
      </w:pPr>
      <w:r w:rsidRPr="00AD22C6">
        <w:rPr>
          <w:bCs/>
          <w:lang w:val="it-IT"/>
        </w:rPr>
        <w:t xml:space="preserve">che l’impresa o il consorzio partecipa alla presente procedura in qualità di </w:t>
      </w:r>
    </w:p>
    <w:p w14:paraId="1E9B72D6" w14:textId="77777777" w:rsidR="00AA5371" w:rsidRPr="00AD22C6" w:rsidRDefault="00AA5371" w:rsidP="00AA5371">
      <w:pPr>
        <w:widowControl w:val="0"/>
        <w:spacing w:line="360" w:lineRule="auto"/>
        <w:ind w:left="546" w:hanging="262"/>
        <w:jc w:val="both"/>
        <w:rPr>
          <w:lang w:val="it-IT"/>
        </w:rPr>
      </w:pPr>
    </w:p>
    <w:p w14:paraId="4C914E17" w14:textId="66610351" w:rsidR="00AA5371" w:rsidRPr="00AD22C6" w:rsidRDefault="00AA5371" w:rsidP="00C43215">
      <w:pPr>
        <w:widowControl w:val="0"/>
        <w:spacing w:line="360" w:lineRule="auto"/>
        <w:ind w:left="426" w:hanging="426"/>
        <w:jc w:val="both"/>
        <w:rPr>
          <w:b/>
          <w:lang w:val="it-IT"/>
        </w:rPr>
      </w:pPr>
      <w:r w:rsidRPr="00AD22C6">
        <w:rPr>
          <w:lang w:val="it-IT"/>
        </w:rPr>
        <w:fldChar w:fldCharType="begin">
          <w:ffData>
            <w:name w:val="Controllo13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ontrollo135"/>
      <w:r w:rsidRPr="00AD22C6">
        <w:rPr>
          <w:lang w:val="it-IT"/>
        </w:rPr>
        <w:instrText xml:space="preserve"> FORMCHECKBOX </w:instrText>
      </w:r>
      <w:r w:rsidR="00DA5A25">
        <w:rPr>
          <w:lang w:val="it-IT"/>
        </w:rPr>
      </w:r>
      <w:r w:rsidR="00DA5A25">
        <w:rPr>
          <w:lang w:val="it-IT"/>
        </w:rPr>
        <w:fldChar w:fldCharType="separate"/>
      </w:r>
      <w:r w:rsidRPr="00AD22C6">
        <w:rPr>
          <w:lang w:val="it-IT"/>
        </w:rPr>
        <w:fldChar w:fldCharType="end"/>
      </w:r>
      <w:bookmarkStart w:id="8" w:name="_Hlk31881439"/>
      <w:bookmarkEnd w:id="7"/>
      <w:r w:rsidR="00C43215" w:rsidRPr="00344B57">
        <w:rPr>
          <w:lang w:val="it-IT"/>
        </w:rPr>
        <w:tab/>
      </w:r>
      <w:bookmarkEnd w:id="8"/>
      <w:r w:rsidRPr="00AD22C6">
        <w:rPr>
          <w:b/>
          <w:lang w:val="it-IT"/>
        </w:rPr>
        <w:t>impresa singola</w:t>
      </w:r>
    </w:p>
    <w:p w14:paraId="7D6D93BB" w14:textId="77777777" w:rsidR="00AA5371" w:rsidRPr="00AD22C6" w:rsidRDefault="00AA5371" w:rsidP="00AA5371">
      <w:pPr>
        <w:widowControl w:val="0"/>
        <w:spacing w:line="360" w:lineRule="auto"/>
        <w:ind w:left="284"/>
        <w:jc w:val="both"/>
        <w:rPr>
          <w:lang w:val="it-IT"/>
        </w:rPr>
      </w:pPr>
      <w:r w:rsidRPr="00AD22C6">
        <w:rPr>
          <w:lang w:val="it-IT"/>
        </w:rPr>
        <w:t>o</w:t>
      </w:r>
    </w:p>
    <w:p w14:paraId="20C1924D" w14:textId="43CBD300" w:rsidR="004768CF" w:rsidRPr="00D705B7" w:rsidRDefault="004768CF" w:rsidP="004768CF">
      <w:pPr>
        <w:pStyle w:val="sche3"/>
        <w:autoSpaceDE/>
        <w:spacing w:line="360" w:lineRule="auto"/>
        <w:ind w:left="284" w:hanging="284"/>
        <w:rPr>
          <w:sz w:val="18"/>
          <w:szCs w:val="18"/>
          <w:lang w:val="it-IT"/>
        </w:rPr>
      </w:pPr>
      <w:r w:rsidRPr="005B7DFF">
        <w:rPr>
          <w:sz w:val="18"/>
          <w:szCs w:val="18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7DFF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5B7DFF">
        <w:rPr>
          <w:sz w:val="18"/>
          <w:szCs w:val="18"/>
          <w:lang w:val="it-IT"/>
        </w:rPr>
        <w:fldChar w:fldCharType="end"/>
      </w:r>
      <w:r w:rsidRPr="005B7DFF">
        <w:rPr>
          <w:sz w:val="18"/>
          <w:szCs w:val="18"/>
          <w:lang w:val="it-IT"/>
        </w:rPr>
        <w:tab/>
      </w:r>
      <w:r w:rsidRPr="005B7DFF">
        <w:rPr>
          <w:b/>
          <w:bCs/>
          <w:sz w:val="18"/>
          <w:szCs w:val="18"/>
          <w:lang w:val="it-IT"/>
        </w:rPr>
        <w:t xml:space="preserve">impresa mandataria di un </w:t>
      </w:r>
      <w:r w:rsidRPr="00D705B7">
        <w:rPr>
          <w:b/>
          <w:bCs/>
          <w:sz w:val="18"/>
          <w:szCs w:val="18"/>
          <w:u w:val="single"/>
          <w:lang w:val="it-IT"/>
        </w:rPr>
        <w:t>consorzio ordinario</w:t>
      </w:r>
      <w:r w:rsidRPr="00D705B7">
        <w:rPr>
          <w:b/>
          <w:bCs/>
          <w:sz w:val="18"/>
          <w:szCs w:val="18"/>
          <w:lang w:val="it-IT"/>
        </w:rPr>
        <w:t xml:space="preserve"> </w:t>
      </w:r>
      <w:r w:rsidRPr="00D705B7">
        <w:rPr>
          <w:sz w:val="18"/>
          <w:szCs w:val="18"/>
          <w:lang w:val="it-IT"/>
        </w:rPr>
        <w:t>ex art. 2602 c.c. di cui all'articolo 65, comma 2</w:t>
      </w:r>
      <w:r w:rsidR="00586EF8">
        <w:rPr>
          <w:sz w:val="18"/>
          <w:szCs w:val="18"/>
          <w:lang w:val="it-IT"/>
        </w:rPr>
        <w:t>,</w:t>
      </w:r>
      <w:r w:rsidRPr="00D705B7">
        <w:rPr>
          <w:sz w:val="18"/>
          <w:szCs w:val="18"/>
          <w:lang w:val="it-IT"/>
        </w:rPr>
        <w:t xml:space="preserve"> lett. f) d.lgs. </w:t>
      </w:r>
      <w:r w:rsidR="00DA5A25">
        <w:rPr>
          <w:sz w:val="18"/>
          <w:szCs w:val="18"/>
          <w:lang w:val="it-IT"/>
        </w:rPr>
        <w:t xml:space="preserve">n. </w:t>
      </w:r>
      <w:r w:rsidRPr="00D705B7">
        <w:rPr>
          <w:sz w:val="18"/>
          <w:szCs w:val="18"/>
          <w:lang w:val="it-IT"/>
        </w:rPr>
        <w:t>36/202</w:t>
      </w:r>
      <w:r w:rsidR="00D705B7" w:rsidRPr="00D705B7">
        <w:rPr>
          <w:sz w:val="18"/>
          <w:szCs w:val="18"/>
          <w:lang w:val="it-IT"/>
        </w:rPr>
        <w:t>3</w:t>
      </w:r>
      <w:r w:rsidRPr="00D705B7">
        <w:rPr>
          <w:rStyle w:val="Endnotenzeichen"/>
          <w:rFonts w:cs="Arial"/>
          <w:lang w:val="it-IT"/>
        </w:rPr>
        <w:endnoteReference w:id="2"/>
      </w:r>
      <w:r w:rsidRPr="00D705B7">
        <w:rPr>
          <w:sz w:val="18"/>
          <w:szCs w:val="18"/>
          <w:lang w:val="it-IT"/>
        </w:rPr>
        <w:t>:</w:t>
      </w:r>
    </w:p>
    <w:p w14:paraId="3D165623" w14:textId="77777777" w:rsidR="004768CF" w:rsidRPr="00D705B7" w:rsidRDefault="004768CF" w:rsidP="004768CF">
      <w:pPr>
        <w:pStyle w:val="sche3"/>
        <w:autoSpaceDE/>
        <w:spacing w:line="360" w:lineRule="auto"/>
        <w:ind w:left="284" w:hanging="284"/>
        <w:rPr>
          <w:sz w:val="18"/>
          <w:szCs w:val="18"/>
          <w:lang w:val="it-IT"/>
        </w:rPr>
      </w:pPr>
    </w:p>
    <w:p w14:paraId="1CF33F1B" w14:textId="71F71277" w:rsidR="004768CF" w:rsidRPr="00D705B7" w:rsidRDefault="004768CF" w:rsidP="004768CF">
      <w:pPr>
        <w:pStyle w:val="sche3"/>
        <w:spacing w:line="360" w:lineRule="auto"/>
        <w:ind w:left="284" w:hanging="284"/>
        <w:rPr>
          <w:sz w:val="18"/>
          <w:szCs w:val="18"/>
          <w:lang w:val="it-IT"/>
        </w:rPr>
      </w:pPr>
      <w:r w:rsidRPr="00D705B7">
        <w:rPr>
          <w:sz w:val="18"/>
          <w:szCs w:val="18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705B7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D705B7">
        <w:rPr>
          <w:sz w:val="18"/>
          <w:szCs w:val="18"/>
          <w:lang w:val="it-IT"/>
        </w:rPr>
        <w:fldChar w:fldCharType="end"/>
      </w:r>
      <w:r w:rsidRPr="00D705B7">
        <w:rPr>
          <w:sz w:val="18"/>
          <w:szCs w:val="18"/>
          <w:lang w:val="it-IT"/>
        </w:rPr>
        <w:tab/>
      </w:r>
      <w:r w:rsidRPr="00D705B7">
        <w:rPr>
          <w:b/>
          <w:bCs/>
          <w:sz w:val="18"/>
          <w:szCs w:val="18"/>
          <w:lang w:val="it-IT"/>
        </w:rPr>
        <w:t>impresa mandataria di un</w:t>
      </w:r>
      <w:r w:rsidRPr="00D705B7">
        <w:rPr>
          <w:bCs/>
          <w:sz w:val="18"/>
          <w:szCs w:val="18"/>
          <w:lang w:val="it-IT"/>
        </w:rPr>
        <w:t xml:space="preserve"> </w:t>
      </w:r>
      <w:r w:rsidRPr="00D705B7">
        <w:rPr>
          <w:b/>
          <w:bCs/>
          <w:sz w:val="18"/>
          <w:szCs w:val="18"/>
          <w:u w:val="single"/>
          <w:lang w:val="it-IT"/>
        </w:rPr>
        <w:t>Raggruppamento Temporaneo di Imprese</w:t>
      </w:r>
      <w:r w:rsidRPr="00D705B7">
        <w:rPr>
          <w:sz w:val="18"/>
          <w:szCs w:val="18"/>
          <w:lang w:val="it-IT"/>
        </w:rPr>
        <w:t xml:space="preserve"> (</w:t>
      </w:r>
      <w:smartTag w:uri="urn:schemas-microsoft-com:office:smarttags" w:element="stockticker">
        <w:r w:rsidRPr="00D705B7">
          <w:rPr>
            <w:sz w:val="18"/>
            <w:szCs w:val="18"/>
            <w:lang w:val="it-IT"/>
          </w:rPr>
          <w:t>RTI</w:t>
        </w:r>
      </w:smartTag>
      <w:r w:rsidRPr="00D705B7">
        <w:rPr>
          <w:sz w:val="18"/>
          <w:szCs w:val="18"/>
          <w:lang w:val="it-IT"/>
        </w:rPr>
        <w:t>) di cui all’art. 65, comma 2</w:t>
      </w:r>
      <w:r w:rsidR="00586EF8">
        <w:rPr>
          <w:sz w:val="18"/>
          <w:szCs w:val="18"/>
          <w:lang w:val="it-IT"/>
        </w:rPr>
        <w:t>,</w:t>
      </w:r>
      <w:r w:rsidRPr="00D705B7">
        <w:rPr>
          <w:sz w:val="18"/>
          <w:szCs w:val="18"/>
          <w:lang w:val="it-IT"/>
        </w:rPr>
        <w:t xml:space="preserve"> lett. e) d.lgs. </w:t>
      </w:r>
      <w:r w:rsidR="00DA5A25">
        <w:rPr>
          <w:sz w:val="18"/>
          <w:szCs w:val="18"/>
          <w:lang w:val="it-IT"/>
        </w:rPr>
        <w:t xml:space="preserve">n. </w:t>
      </w:r>
      <w:r w:rsidRPr="00D705B7">
        <w:rPr>
          <w:sz w:val="18"/>
          <w:szCs w:val="18"/>
          <w:lang w:val="it-IT"/>
        </w:rPr>
        <w:t>36/202</w:t>
      </w:r>
      <w:r w:rsidR="00D705B7" w:rsidRPr="00D705B7">
        <w:rPr>
          <w:sz w:val="18"/>
          <w:szCs w:val="18"/>
          <w:lang w:val="it-IT"/>
        </w:rPr>
        <w:t>3</w:t>
      </w:r>
      <w:r w:rsidRPr="00D705B7">
        <w:rPr>
          <w:rStyle w:val="Endnotenzeichen"/>
          <w:rFonts w:cs="Arial"/>
          <w:sz w:val="18"/>
          <w:szCs w:val="18"/>
          <w:lang w:val="it-IT"/>
        </w:rPr>
        <w:endnoteReference w:id="3"/>
      </w:r>
      <w:r w:rsidRPr="00D705B7">
        <w:rPr>
          <w:sz w:val="18"/>
          <w:szCs w:val="18"/>
          <w:lang w:val="it-IT"/>
        </w:rPr>
        <w:t>:</w:t>
      </w:r>
    </w:p>
    <w:p w14:paraId="3AC89FBD" w14:textId="77777777" w:rsidR="004768CF" w:rsidRPr="00D705B7" w:rsidRDefault="004768CF" w:rsidP="004768CF">
      <w:pPr>
        <w:pStyle w:val="sche3"/>
        <w:spacing w:line="360" w:lineRule="auto"/>
        <w:ind w:left="284" w:hanging="284"/>
        <w:rPr>
          <w:sz w:val="18"/>
          <w:szCs w:val="18"/>
          <w:lang w:val="it-IT"/>
        </w:rPr>
      </w:pPr>
    </w:p>
    <w:p w14:paraId="3DA4E097" w14:textId="6DCFAB12" w:rsidR="004768CF" w:rsidRPr="00D705B7" w:rsidRDefault="004768CF" w:rsidP="004768CF">
      <w:pPr>
        <w:pStyle w:val="sche3"/>
        <w:spacing w:line="360" w:lineRule="auto"/>
        <w:ind w:left="284" w:hanging="284"/>
        <w:rPr>
          <w:sz w:val="18"/>
          <w:szCs w:val="18"/>
          <w:lang w:val="it-IT"/>
        </w:rPr>
      </w:pPr>
      <w:r w:rsidRPr="00D705B7">
        <w:rPr>
          <w:sz w:val="18"/>
          <w:szCs w:val="18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705B7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D705B7">
        <w:rPr>
          <w:sz w:val="18"/>
          <w:szCs w:val="18"/>
          <w:lang w:val="it-IT"/>
        </w:rPr>
        <w:fldChar w:fldCharType="end"/>
      </w:r>
      <w:r w:rsidRPr="00D705B7">
        <w:rPr>
          <w:sz w:val="18"/>
          <w:szCs w:val="18"/>
          <w:lang w:val="it-IT"/>
        </w:rPr>
        <w:tab/>
      </w:r>
      <w:r w:rsidRPr="00D705B7">
        <w:rPr>
          <w:b/>
          <w:bCs/>
          <w:sz w:val="18"/>
          <w:szCs w:val="18"/>
          <w:lang w:val="it-IT"/>
        </w:rPr>
        <w:t>impresa mandataria di un’</w:t>
      </w:r>
      <w:r w:rsidRPr="00D705B7">
        <w:rPr>
          <w:b/>
          <w:bCs/>
          <w:sz w:val="18"/>
          <w:szCs w:val="18"/>
          <w:u w:val="single"/>
          <w:lang w:val="it-IT"/>
        </w:rPr>
        <w:t>aggregazione tra le imprese aderenti al contratto di rete (rete d’impresa)</w:t>
      </w:r>
      <w:r w:rsidRPr="00D705B7">
        <w:rPr>
          <w:sz w:val="18"/>
          <w:szCs w:val="18"/>
          <w:lang w:val="it-IT"/>
        </w:rPr>
        <w:t xml:space="preserve"> di cui all’art. 65, comma 2</w:t>
      </w:r>
      <w:r w:rsidR="00586EF8">
        <w:rPr>
          <w:sz w:val="18"/>
          <w:szCs w:val="18"/>
          <w:lang w:val="it-IT"/>
        </w:rPr>
        <w:t>,</w:t>
      </w:r>
      <w:r w:rsidRPr="00D705B7">
        <w:rPr>
          <w:sz w:val="18"/>
          <w:szCs w:val="18"/>
          <w:lang w:val="it-IT"/>
        </w:rPr>
        <w:t xml:space="preserve"> lett. g) d.lgs. </w:t>
      </w:r>
      <w:r w:rsidR="00DA5A25">
        <w:rPr>
          <w:sz w:val="18"/>
          <w:szCs w:val="18"/>
          <w:lang w:val="it-IT"/>
        </w:rPr>
        <w:t xml:space="preserve">n. </w:t>
      </w:r>
      <w:r w:rsidRPr="00D705B7">
        <w:rPr>
          <w:sz w:val="18"/>
          <w:szCs w:val="18"/>
          <w:lang w:val="it-IT"/>
        </w:rPr>
        <w:t>36/2023</w:t>
      </w:r>
      <w:r w:rsidRPr="00D705B7">
        <w:rPr>
          <w:rStyle w:val="Endnotenzeichen"/>
          <w:rFonts w:cs="Arial"/>
          <w:strike/>
          <w:sz w:val="18"/>
          <w:szCs w:val="18"/>
          <w:lang w:val="it-IT"/>
        </w:rPr>
        <w:endnoteReference w:id="4"/>
      </w:r>
      <w:r w:rsidRPr="00D705B7">
        <w:rPr>
          <w:strike/>
          <w:sz w:val="18"/>
          <w:szCs w:val="18"/>
          <w:lang w:val="it-IT"/>
        </w:rPr>
        <w:t>:</w:t>
      </w:r>
    </w:p>
    <w:p w14:paraId="7948CCE8" w14:textId="77777777" w:rsidR="004768CF" w:rsidRPr="00D705B7" w:rsidRDefault="004768CF" w:rsidP="004768CF">
      <w:pPr>
        <w:pStyle w:val="sche3"/>
        <w:spacing w:line="360" w:lineRule="auto"/>
        <w:ind w:left="284" w:hanging="284"/>
        <w:rPr>
          <w:sz w:val="18"/>
          <w:szCs w:val="18"/>
          <w:lang w:val="it-IT"/>
        </w:rPr>
      </w:pPr>
    </w:p>
    <w:p w14:paraId="78E9C821" w14:textId="76AAADD0" w:rsidR="004768CF" w:rsidRDefault="004768CF" w:rsidP="004768CF">
      <w:pPr>
        <w:pStyle w:val="sche3"/>
        <w:autoSpaceDE/>
        <w:spacing w:line="360" w:lineRule="auto"/>
        <w:rPr>
          <w:sz w:val="18"/>
          <w:szCs w:val="18"/>
          <w:lang w:val="it-IT"/>
        </w:rPr>
      </w:pPr>
      <w:r w:rsidRPr="00D705B7">
        <w:rPr>
          <w:sz w:val="18"/>
          <w:szCs w:val="18"/>
          <w:lang w:val="it-IT"/>
        </w:rPr>
        <w:fldChar w:fldCharType="begin">
          <w:ffData>
            <w:name w:val="Controllo131"/>
            <w:enabled/>
            <w:calcOnExit w:val="0"/>
            <w:checkBox>
              <w:sizeAuto/>
              <w:default w:val="0"/>
            </w:checkBox>
          </w:ffData>
        </w:fldChar>
      </w:r>
      <w:r w:rsidRPr="00D705B7">
        <w:rPr>
          <w:sz w:val="18"/>
          <w:szCs w:val="18"/>
          <w:lang w:val="it-IT"/>
        </w:rPr>
        <w:instrText xml:space="preserve"> FORMCHECKBOX </w:instrText>
      </w:r>
      <w:r w:rsidR="00DA5A25">
        <w:rPr>
          <w:sz w:val="18"/>
          <w:szCs w:val="18"/>
          <w:lang w:val="it-IT"/>
        </w:rPr>
      </w:r>
      <w:r w:rsidR="00DA5A25">
        <w:rPr>
          <w:sz w:val="18"/>
          <w:szCs w:val="18"/>
          <w:lang w:val="it-IT"/>
        </w:rPr>
        <w:fldChar w:fldCharType="separate"/>
      </w:r>
      <w:r w:rsidRPr="00D705B7">
        <w:rPr>
          <w:sz w:val="18"/>
          <w:szCs w:val="18"/>
          <w:lang w:val="it-IT"/>
        </w:rPr>
        <w:fldChar w:fldCharType="end"/>
      </w:r>
      <w:r w:rsidRPr="00D705B7">
        <w:rPr>
          <w:sz w:val="18"/>
          <w:szCs w:val="18"/>
          <w:lang w:val="it-IT"/>
        </w:rPr>
        <w:tab/>
      </w:r>
      <w:r w:rsidRPr="00D705B7">
        <w:rPr>
          <w:b/>
          <w:bCs/>
          <w:sz w:val="18"/>
          <w:szCs w:val="18"/>
          <w:lang w:val="it-IT"/>
        </w:rPr>
        <w:t xml:space="preserve">impresa mandataria di un </w:t>
      </w:r>
      <w:r w:rsidRPr="00D705B7">
        <w:rPr>
          <w:b/>
          <w:bCs/>
          <w:sz w:val="18"/>
          <w:szCs w:val="18"/>
          <w:u w:val="single"/>
          <w:lang w:val="it-IT"/>
        </w:rPr>
        <w:t>gruppo europeo di interesse economico (GEIE)</w:t>
      </w:r>
      <w:r w:rsidRPr="00D705B7">
        <w:rPr>
          <w:sz w:val="18"/>
          <w:szCs w:val="18"/>
          <w:lang w:val="it-IT"/>
        </w:rPr>
        <w:t xml:space="preserve"> ai sensi del D.lgs. 240 del 23 luglio 1991, di cui all’art. 65, comma 2</w:t>
      </w:r>
      <w:r w:rsidR="00586EF8">
        <w:rPr>
          <w:sz w:val="18"/>
          <w:szCs w:val="18"/>
          <w:lang w:val="it-IT"/>
        </w:rPr>
        <w:t>,</w:t>
      </w:r>
      <w:r w:rsidRPr="00D705B7">
        <w:rPr>
          <w:sz w:val="18"/>
          <w:szCs w:val="18"/>
          <w:lang w:val="it-IT"/>
        </w:rPr>
        <w:t xml:space="preserve"> lett. h) d.lgs. </w:t>
      </w:r>
      <w:r w:rsidR="00DA5A25">
        <w:rPr>
          <w:sz w:val="18"/>
          <w:szCs w:val="18"/>
          <w:lang w:val="it-IT"/>
        </w:rPr>
        <w:t xml:space="preserve">n. </w:t>
      </w:r>
      <w:r w:rsidRPr="00D705B7">
        <w:rPr>
          <w:sz w:val="18"/>
          <w:szCs w:val="18"/>
          <w:lang w:val="it-IT"/>
        </w:rPr>
        <w:t>36/2023</w:t>
      </w:r>
      <w:r w:rsidRPr="00D705B7">
        <w:rPr>
          <w:rStyle w:val="Endnotenzeichen"/>
          <w:rFonts w:cs="Arial"/>
          <w:sz w:val="18"/>
          <w:szCs w:val="18"/>
          <w:lang w:val="it-IT"/>
        </w:rPr>
        <w:endnoteReference w:id="5"/>
      </w:r>
      <w:r w:rsidRPr="00D705B7">
        <w:rPr>
          <w:sz w:val="18"/>
          <w:szCs w:val="18"/>
          <w:lang w:val="it-IT"/>
        </w:rPr>
        <w:t>:</w:t>
      </w:r>
    </w:p>
    <w:p w14:paraId="6FC962CB" w14:textId="77777777" w:rsidR="00AA5371" w:rsidRPr="00AD22C6" w:rsidRDefault="00AA5371" w:rsidP="00AA5371">
      <w:pPr>
        <w:widowControl w:val="0"/>
        <w:spacing w:line="360" w:lineRule="auto"/>
        <w:jc w:val="both"/>
        <w:rPr>
          <w:bCs/>
          <w:sz w:val="18"/>
          <w:szCs w:val="18"/>
          <w:lang w:val="it-IT"/>
        </w:rPr>
      </w:pPr>
    </w:p>
    <w:p w14:paraId="505F961A" w14:textId="77777777" w:rsidR="00AA5371" w:rsidRPr="00AD22C6" w:rsidRDefault="00AA5371" w:rsidP="00AA5371">
      <w:pPr>
        <w:widowControl w:val="0"/>
        <w:spacing w:line="360" w:lineRule="auto"/>
        <w:ind w:left="546" w:hanging="262"/>
        <w:jc w:val="both"/>
        <w:rPr>
          <w:bCs/>
          <w:sz w:val="18"/>
          <w:szCs w:val="18"/>
          <w:lang w:val="it-IT"/>
        </w:rPr>
      </w:pPr>
    </w:p>
    <w:p w14:paraId="7E0E3903" w14:textId="77777777" w:rsidR="00AA5371" w:rsidRPr="00AD22C6" w:rsidRDefault="00AA5371" w:rsidP="00AA5371">
      <w:pPr>
        <w:widowControl w:val="0"/>
        <w:autoSpaceDE w:val="0"/>
        <w:spacing w:line="360" w:lineRule="auto"/>
        <w:jc w:val="both"/>
        <w:rPr>
          <w:b/>
          <w:bCs/>
          <w:lang w:val="it-IT"/>
        </w:rPr>
      </w:pPr>
      <w:bookmarkStart w:id="9" w:name="_Hlk527021952"/>
      <w:r w:rsidRPr="00AD22C6">
        <w:rPr>
          <w:lang w:val="it-IT"/>
        </w:rPr>
        <w:t xml:space="preserve">con le </w:t>
      </w:r>
      <w:r w:rsidRPr="00AD22C6">
        <w:rPr>
          <w:b/>
          <w:bCs/>
          <w:lang w:val="it-IT"/>
        </w:rPr>
        <w:t xml:space="preserve">seguenti imprese </w:t>
      </w:r>
    </w:p>
    <w:tbl>
      <w:tblPr>
        <w:tblW w:w="97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AA5371" w:rsidRPr="00AD22C6" w14:paraId="48AC71A6" w14:textId="77777777" w:rsidTr="009D49C3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1291" w14:textId="0D9CD13B" w:rsidR="00AA5371" w:rsidRPr="00AD22C6" w:rsidRDefault="00AA5371" w:rsidP="003E1099">
            <w:pPr>
              <w:widowControl w:val="0"/>
              <w:autoSpaceDE w:val="0"/>
              <w:spacing w:line="360" w:lineRule="auto"/>
              <w:jc w:val="both"/>
              <w:rPr>
                <w:b/>
                <w:bCs/>
                <w:lang w:val="it-IT"/>
              </w:rPr>
            </w:pPr>
            <w:bookmarkStart w:id="10" w:name="_Hlk527021967"/>
            <w:bookmarkEnd w:id="9"/>
            <w:r w:rsidRPr="00AD22C6">
              <w:rPr>
                <w:b/>
                <w:bCs/>
                <w:lang w:val="it-IT"/>
              </w:rPr>
              <w:t>Indicare le altre imprese mandanti dell’</w:t>
            </w:r>
            <w:smartTag w:uri="urn:schemas-microsoft-com:office:smarttags" w:element="stockticker">
              <w:r w:rsidRPr="00AD22C6">
                <w:rPr>
                  <w:b/>
                  <w:bCs/>
                  <w:lang w:val="it-IT"/>
                </w:rPr>
                <w:t>RTI</w:t>
              </w:r>
            </w:smartTag>
            <w:r w:rsidRPr="00AD22C6">
              <w:rPr>
                <w:b/>
                <w:bCs/>
                <w:lang w:val="it-IT"/>
              </w:rPr>
              <w:t xml:space="preserve">, consorzio, aggregazione di rete di imprese che partecipano alla presente procedura ed eventuali imprese cooptate fornendo per </w:t>
            </w:r>
            <w:r w:rsidRPr="00AD22C6">
              <w:rPr>
                <w:b/>
                <w:bCs/>
                <w:u w:val="single"/>
                <w:lang w:val="it-IT"/>
              </w:rPr>
              <w:t>ciascuna</w:t>
            </w:r>
            <w:r w:rsidRPr="00AD22C6">
              <w:rPr>
                <w:b/>
                <w:bCs/>
                <w:lang w:val="it-IT"/>
              </w:rPr>
              <w:t xml:space="preserve"> impresa i seguenti dati </w:t>
            </w:r>
            <w:r w:rsidRPr="00AD22C6">
              <w:rPr>
                <w:b/>
                <w:bCs/>
                <w:lang w:val="it-IT"/>
              </w:rPr>
              <w:endnoteReference w:id="6"/>
            </w:r>
          </w:p>
          <w:p w14:paraId="54138C24" w14:textId="77777777" w:rsidR="009D49C3" w:rsidRPr="00AD22C6" w:rsidRDefault="009D49C3" w:rsidP="003E1099">
            <w:pPr>
              <w:widowControl w:val="0"/>
              <w:autoSpaceDE w:val="0"/>
              <w:spacing w:line="360" w:lineRule="auto"/>
              <w:jc w:val="both"/>
              <w:rPr>
                <w:lang w:val="it-IT"/>
              </w:rPr>
            </w:pPr>
          </w:p>
          <w:p w14:paraId="6B0AFC7F" w14:textId="77777777" w:rsidR="00AA5371" w:rsidRPr="00AD22C6" w:rsidRDefault="00AA5371" w:rsidP="003E1099">
            <w:pPr>
              <w:spacing w:line="360" w:lineRule="auto"/>
              <w:ind w:left="851" w:hanging="851"/>
              <w:jc w:val="both"/>
              <w:outlineLvl w:val="0"/>
              <w:rPr>
                <w:lang w:val="it-IT"/>
              </w:rPr>
            </w:pPr>
            <w:r w:rsidRPr="00AD22C6">
              <w:rPr>
                <w:lang w:val="it-IT"/>
              </w:rPr>
              <w:t xml:space="preserve">Denominazione o ragione sociale: </w:t>
            </w:r>
            <w:r w:rsidRPr="00AD22C6">
              <w:rPr>
                <w:lang w:val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</w:p>
          <w:p w14:paraId="1F857A58" w14:textId="77777777" w:rsidR="00AA5371" w:rsidRPr="00AD22C6" w:rsidRDefault="00AA5371" w:rsidP="003E1099">
            <w:pPr>
              <w:spacing w:line="360" w:lineRule="auto"/>
              <w:ind w:left="851" w:hanging="851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C.F.: </w:t>
            </w:r>
            <w:r w:rsidRPr="00AD22C6">
              <w:rPr>
                <w:lang w:val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; </w:t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  <w:t xml:space="preserve">P.IVA: </w:t>
            </w:r>
            <w:r w:rsidRPr="00AD22C6">
              <w:rPr>
                <w:lang w:val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5EB3433B" w14:textId="77777777" w:rsidR="00AA5371" w:rsidRPr="00AD22C6" w:rsidRDefault="00AA5371" w:rsidP="003E1099">
            <w:pPr>
              <w:spacing w:line="360" w:lineRule="auto"/>
              <w:ind w:left="851" w:hanging="851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con sede legale nel Comune di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, prov. (</w:t>
            </w:r>
            <w:r w:rsidRPr="00AD22C6">
              <w:rPr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), </w:t>
            </w:r>
            <w:smartTag w:uri="urn:schemas-microsoft-com:office:smarttags" w:element="stockticker">
              <w:r w:rsidRPr="00AD22C6">
                <w:rPr>
                  <w:lang w:val="it-IT"/>
                </w:rPr>
                <w:t>CAP</w:t>
              </w:r>
            </w:smartTag>
            <w:r w:rsidRPr="00AD22C6">
              <w:rPr>
                <w:lang w:val="it-IT"/>
              </w:rPr>
              <w:t xml:space="preserve"> </w:t>
            </w:r>
            <w:r w:rsidRPr="00AD22C6">
              <w:rPr>
                <w:lang w:val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, Stato </w:t>
            </w:r>
            <w:r w:rsidRPr="00AD22C6">
              <w:rPr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1E27104B" w14:textId="77777777" w:rsidR="00AA5371" w:rsidRPr="00AD22C6" w:rsidRDefault="00AA5371" w:rsidP="003E1099">
            <w:pPr>
              <w:tabs>
                <w:tab w:val="left" w:pos="3248"/>
              </w:tabs>
              <w:spacing w:line="360" w:lineRule="auto"/>
              <w:ind w:left="851" w:hanging="851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via/piazza, ecc. </w:t>
            </w:r>
            <w:r w:rsidRPr="00AD22C6">
              <w:rPr>
                <w:lang w:val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  <w:r w:rsidRPr="00AD22C6">
              <w:rPr>
                <w:lang w:val="it-IT"/>
              </w:rPr>
              <w:tab/>
            </w:r>
          </w:p>
          <w:p w14:paraId="5BA8C943" w14:textId="77777777" w:rsidR="00AA5371" w:rsidRPr="00AD22C6" w:rsidRDefault="00AA5371" w:rsidP="003E1099">
            <w:pPr>
              <w:spacing w:line="360" w:lineRule="auto"/>
              <w:ind w:left="851" w:hanging="851"/>
              <w:jc w:val="both"/>
              <w:rPr>
                <w:lang w:val="it-IT"/>
              </w:rPr>
            </w:pPr>
          </w:p>
          <w:p w14:paraId="753DFC22" w14:textId="77777777" w:rsidR="00AA5371" w:rsidRPr="00AD22C6" w:rsidRDefault="00AA5371" w:rsidP="003E1099">
            <w:pPr>
              <w:spacing w:line="360" w:lineRule="auto"/>
              <w:ind w:left="851" w:hanging="851"/>
              <w:jc w:val="both"/>
              <w:outlineLvl w:val="0"/>
              <w:rPr>
                <w:lang w:val="it-IT"/>
              </w:rPr>
            </w:pPr>
            <w:r w:rsidRPr="00AD22C6">
              <w:rPr>
                <w:lang w:val="it-IT"/>
              </w:rPr>
              <w:t xml:space="preserve">Denominazione o ragione sociale: </w:t>
            </w:r>
            <w:r w:rsidRPr="00AD22C6">
              <w:rPr>
                <w:lang w:val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</w:p>
          <w:p w14:paraId="65FE9AA9" w14:textId="77777777" w:rsidR="00AA5371" w:rsidRPr="00AD22C6" w:rsidRDefault="00AA5371" w:rsidP="003E1099">
            <w:pPr>
              <w:spacing w:line="360" w:lineRule="auto"/>
              <w:ind w:left="851" w:hanging="851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C.F.: </w:t>
            </w:r>
            <w:r w:rsidRPr="00AD22C6">
              <w:rPr>
                <w:lang w:val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; </w:t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</w:r>
            <w:r w:rsidRPr="00AD22C6">
              <w:rPr>
                <w:lang w:val="it-IT"/>
              </w:rPr>
              <w:tab/>
              <w:t xml:space="preserve">P.IVA: </w:t>
            </w:r>
            <w:r w:rsidRPr="00AD22C6">
              <w:rPr>
                <w:lang w:val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73803E67" w14:textId="77777777" w:rsidR="00AA5371" w:rsidRPr="00AD22C6" w:rsidRDefault="00AA5371" w:rsidP="003E1099">
            <w:pPr>
              <w:spacing w:line="360" w:lineRule="auto"/>
              <w:ind w:left="851" w:hanging="851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con sede legale nel Comune di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, prov. (</w:t>
            </w:r>
            <w:r w:rsidRPr="00AD22C6">
              <w:rPr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), </w:t>
            </w:r>
            <w:smartTag w:uri="urn:schemas-microsoft-com:office:smarttags" w:element="stockticker">
              <w:r w:rsidRPr="00AD22C6">
                <w:rPr>
                  <w:lang w:val="it-IT"/>
                </w:rPr>
                <w:t>CAP</w:t>
              </w:r>
            </w:smartTag>
            <w:r w:rsidRPr="00AD22C6">
              <w:rPr>
                <w:lang w:val="it-IT"/>
              </w:rPr>
              <w:t xml:space="preserve"> </w:t>
            </w:r>
            <w:r w:rsidRPr="00AD22C6">
              <w:rPr>
                <w:lang w:val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 xml:space="preserve">, Stato </w:t>
            </w:r>
            <w:r w:rsidRPr="00AD22C6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4B74BB53" w14:textId="77777777" w:rsidR="00AA5371" w:rsidRPr="00AD22C6" w:rsidRDefault="00AA5371" w:rsidP="003E1099">
            <w:pPr>
              <w:spacing w:line="360" w:lineRule="auto"/>
              <w:ind w:left="851" w:hanging="851"/>
              <w:jc w:val="both"/>
              <w:rPr>
                <w:lang w:val="it-IT"/>
              </w:rPr>
            </w:pPr>
            <w:r w:rsidRPr="00AD22C6">
              <w:rPr>
                <w:lang w:val="it-IT"/>
              </w:rPr>
              <w:t xml:space="preserve">via/piazza, ecc. </w:t>
            </w:r>
            <w:r w:rsidRPr="00AD22C6">
              <w:rPr>
                <w:lang w:val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AD22C6">
              <w:rPr>
                <w:lang w:val="it-IT"/>
              </w:rPr>
              <w:instrText xml:space="preserve"> FORMTEXT </w:instrText>
            </w:r>
            <w:r w:rsidRPr="00AD22C6">
              <w:rPr>
                <w:lang w:val="it-IT"/>
              </w:rPr>
            </w:r>
            <w:r w:rsidRPr="00AD22C6">
              <w:rPr>
                <w:lang w:val="it-IT"/>
              </w:rPr>
              <w:fldChar w:fldCharType="separate"/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t> </w:t>
            </w:r>
            <w:r w:rsidRPr="00AD22C6">
              <w:rPr>
                <w:lang w:val="it-IT"/>
              </w:rPr>
              <w:fldChar w:fldCharType="end"/>
            </w:r>
            <w:r w:rsidRPr="00AD22C6">
              <w:rPr>
                <w:lang w:val="it-IT"/>
              </w:rPr>
              <w:t>;</w:t>
            </w:r>
          </w:p>
          <w:p w14:paraId="275B4986" w14:textId="77777777" w:rsidR="009D49C3" w:rsidRPr="00AD22C6" w:rsidRDefault="009D49C3" w:rsidP="003E1099">
            <w:pPr>
              <w:spacing w:line="360" w:lineRule="auto"/>
              <w:ind w:left="851" w:hanging="851"/>
              <w:jc w:val="both"/>
              <w:rPr>
                <w:lang w:val="it-IT"/>
              </w:rPr>
            </w:pPr>
          </w:p>
          <w:p w14:paraId="19E6DCAC" w14:textId="73AEE000" w:rsidR="009D49C3" w:rsidRPr="00AD22C6" w:rsidRDefault="009D49C3" w:rsidP="003E1099">
            <w:pPr>
              <w:spacing w:line="360" w:lineRule="auto"/>
              <w:ind w:left="851" w:hanging="851"/>
              <w:jc w:val="both"/>
              <w:rPr>
                <w:lang w:val="it-IT"/>
              </w:rPr>
            </w:pPr>
            <w:r w:rsidRPr="00AD22C6">
              <w:rPr>
                <w:b/>
                <w:lang w:val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1" w:name="Text31"/>
            <w:r w:rsidRPr="00AD22C6">
              <w:rPr>
                <w:b/>
                <w:lang w:val="de-DE"/>
              </w:rPr>
              <w:instrText xml:space="preserve"> FORMTEXT </w:instrText>
            </w:r>
            <w:r w:rsidRPr="00AD22C6">
              <w:rPr>
                <w:b/>
                <w:lang w:val="de-DE"/>
              </w:rPr>
            </w:r>
            <w:r w:rsidRPr="00AD22C6">
              <w:rPr>
                <w:b/>
                <w:lang w:val="de-DE"/>
              </w:rPr>
              <w:fldChar w:fldCharType="separate"/>
            </w:r>
            <w:r w:rsidRPr="00AD22C6">
              <w:rPr>
                <w:b/>
                <w:lang w:val="de-DE"/>
              </w:rPr>
              <w:t> </w:t>
            </w:r>
            <w:r w:rsidRPr="00AD22C6">
              <w:rPr>
                <w:b/>
                <w:lang w:val="de-DE"/>
              </w:rPr>
              <w:t> </w:t>
            </w:r>
            <w:r w:rsidRPr="00AD22C6">
              <w:rPr>
                <w:b/>
                <w:lang w:val="de-DE"/>
              </w:rPr>
              <w:t> </w:t>
            </w:r>
            <w:r w:rsidRPr="00AD22C6">
              <w:rPr>
                <w:b/>
                <w:lang w:val="de-DE"/>
              </w:rPr>
              <w:t> </w:t>
            </w:r>
            <w:r w:rsidRPr="00AD22C6">
              <w:rPr>
                <w:b/>
                <w:lang w:val="de-DE"/>
              </w:rPr>
              <w:t> </w:t>
            </w:r>
            <w:r w:rsidRPr="00AD22C6">
              <w:rPr>
                <w:b/>
                <w:lang w:val="de-DE"/>
              </w:rPr>
              <w:fldChar w:fldCharType="end"/>
            </w:r>
            <w:bookmarkEnd w:id="11"/>
          </w:p>
        </w:tc>
      </w:tr>
      <w:bookmarkEnd w:id="10"/>
    </w:tbl>
    <w:p w14:paraId="1A90CBDE" w14:textId="77777777" w:rsidR="00AA5371" w:rsidRPr="00AD22C6" w:rsidRDefault="00AA5371" w:rsidP="00AA5371">
      <w:pPr>
        <w:widowControl w:val="0"/>
        <w:spacing w:line="360" w:lineRule="auto"/>
        <w:jc w:val="both"/>
        <w:rPr>
          <w:sz w:val="18"/>
          <w:szCs w:val="18"/>
          <w:lang w:val="it-IT"/>
        </w:rPr>
      </w:pPr>
    </w:p>
    <w:p w14:paraId="3FE9BFF7" w14:textId="77777777" w:rsidR="00AA5371" w:rsidRPr="00AD22C6" w:rsidRDefault="00AA5371" w:rsidP="00AA5371">
      <w:pPr>
        <w:widowControl w:val="0"/>
        <w:spacing w:line="360" w:lineRule="auto"/>
        <w:jc w:val="center"/>
        <w:outlineLvl w:val="0"/>
        <w:rPr>
          <w:lang w:val="it-IT"/>
        </w:rPr>
      </w:pPr>
      <w:r w:rsidRPr="00AD22C6">
        <w:rPr>
          <w:b/>
          <w:lang w:val="it-IT"/>
        </w:rPr>
        <w:t xml:space="preserve">SI IMPEGNA </w:t>
      </w:r>
    </w:p>
    <w:p w14:paraId="0576490A" w14:textId="77777777" w:rsidR="00AA5371" w:rsidRPr="00AD22C6" w:rsidRDefault="00AA5371" w:rsidP="00AA5371">
      <w:pPr>
        <w:spacing w:line="360" w:lineRule="auto"/>
        <w:ind w:firstLine="426"/>
        <w:jc w:val="both"/>
        <w:rPr>
          <w:lang w:val="it-IT"/>
        </w:rPr>
      </w:pPr>
    </w:p>
    <w:p w14:paraId="25DCC419" w14:textId="288B218A" w:rsidR="00AA5371" w:rsidRPr="00AD22C6" w:rsidRDefault="00AA5371" w:rsidP="001B42E8">
      <w:pPr>
        <w:numPr>
          <w:ilvl w:val="0"/>
          <w:numId w:val="2"/>
        </w:numPr>
        <w:tabs>
          <w:tab w:val="clear" w:pos="360"/>
          <w:tab w:val="num" w:pos="426"/>
          <w:tab w:val="left" w:pos="993"/>
        </w:tabs>
        <w:spacing w:line="360" w:lineRule="auto"/>
        <w:ind w:left="426" w:hanging="426"/>
        <w:jc w:val="both"/>
        <w:rPr>
          <w:lang w:val="it-IT"/>
        </w:rPr>
      </w:pPr>
      <w:r w:rsidRPr="00AD22C6">
        <w:rPr>
          <w:lang w:val="it-IT"/>
        </w:rPr>
        <w:t>(</w:t>
      </w:r>
      <w:r w:rsidRPr="00AD22C6">
        <w:rPr>
          <w:i/>
          <w:iCs/>
          <w:lang w:val="it-IT"/>
        </w:rPr>
        <w:t>in caso di raggruppamento costituendo</w:t>
      </w:r>
      <w:r w:rsidRPr="00AD22C6">
        <w:rPr>
          <w:lang w:val="it-IT"/>
        </w:rPr>
        <w:t>) a provvedere, se il raggruppamento dovesse risultare a</w:t>
      </w:r>
      <w:r w:rsidR="00B260CA" w:rsidRPr="00AD22C6">
        <w:rPr>
          <w:lang w:val="it-IT"/>
        </w:rPr>
        <w:t>ffidatari</w:t>
      </w:r>
      <w:r w:rsidRPr="00AD22C6">
        <w:rPr>
          <w:lang w:val="it-IT"/>
        </w:rPr>
        <w:t>o dell</w:t>
      </w:r>
      <w:r w:rsidR="00B260CA" w:rsidRPr="00AD22C6">
        <w:rPr>
          <w:lang w:val="it-IT"/>
        </w:rPr>
        <w:t>’incarico</w:t>
      </w:r>
      <w:r w:rsidRPr="00AD22C6">
        <w:rPr>
          <w:lang w:val="it-IT"/>
        </w:rPr>
        <w:t>, alla produzione tempestiva del mandato collettivo speciale con rappresentanza risultante da atto pubblico, scrittura privata autenticata o copia di esso autenticata;</w:t>
      </w:r>
    </w:p>
    <w:p w14:paraId="215BC727" w14:textId="77777777" w:rsidR="00AA5371" w:rsidRPr="00AD22C6" w:rsidRDefault="00AA5371" w:rsidP="001B42E8">
      <w:pPr>
        <w:tabs>
          <w:tab w:val="num" w:pos="426"/>
        </w:tabs>
        <w:autoSpaceDE w:val="0"/>
        <w:spacing w:line="360" w:lineRule="auto"/>
        <w:jc w:val="both"/>
        <w:rPr>
          <w:rFonts w:eastAsia="Arial Unicode MS"/>
          <w:b/>
          <w:bCs/>
          <w:lang w:val="it-IT"/>
        </w:rPr>
      </w:pPr>
    </w:p>
    <w:p w14:paraId="58F3F55D" w14:textId="77777777" w:rsidR="00AA5371" w:rsidRPr="00AD22C6" w:rsidRDefault="00AA5371" w:rsidP="001B42E8">
      <w:pPr>
        <w:numPr>
          <w:ilvl w:val="0"/>
          <w:numId w:val="2"/>
        </w:numPr>
        <w:tabs>
          <w:tab w:val="clear" w:pos="360"/>
          <w:tab w:val="num" w:pos="426"/>
          <w:tab w:val="left" w:pos="993"/>
        </w:tabs>
        <w:spacing w:line="360" w:lineRule="auto"/>
        <w:ind w:left="426" w:hanging="426"/>
        <w:jc w:val="both"/>
        <w:rPr>
          <w:b/>
          <w:bCs/>
          <w:i/>
          <w:iCs/>
          <w:lang w:val="it-IT"/>
        </w:rPr>
      </w:pPr>
      <w:r w:rsidRPr="00AD22C6">
        <w:rPr>
          <w:i/>
          <w:lang w:val="it-IT"/>
        </w:rPr>
        <w:t xml:space="preserve">(in caso di raggruppamento costituendo o costituito) </w:t>
      </w:r>
      <w:r w:rsidRPr="00AD22C6">
        <w:rPr>
          <w:lang w:val="it-IT"/>
        </w:rPr>
        <w:t>ad eseguire le parti del servizio o della fornitura che saranno eseguite rispettivamente dai singoli operatori economici riuniti o consorziati o aderenti all’aggregazione di rete di imprese come di seguito indicato</w:t>
      </w:r>
      <w:r w:rsidRPr="00AD22C6">
        <w:rPr>
          <w:lang w:val="it-IT"/>
        </w:rPr>
        <w:endnoteReference w:id="7"/>
      </w:r>
      <w:r w:rsidRPr="00AD22C6">
        <w:rPr>
          <w:lang w:val="it-IT"/>
        </w:rPr>
        <w:t xml:space="preserve"> e altresì dichiara </w:t>
      </w:r>
      <w:r w:rsidRPr="00AD22C6">
        <w:rPr>
          <w:b/>
          <w:lang w:val="it-IT"/>
        </w:rPr>
        <w:t>che,</w:t>
      </w:r>
      <w:r w:rsidRPr="00AD22C6">
        <w:rPr>
          <w:lang w:val="it-IT"/>
        </w:rPr>
        <w:t xml:space="preserve"> </w:t>
      </w:r>
      <w:r w:rsidRPr="00AD22C6">
        <w:rPr>
          <w:b/>
          <w:lang w:val="it-IT"/>
        </w:rPr>
        <w:t xml:space="preserve">complessivamente, il raggruppamento è qualificato per l’intero appalto. </w:t>
      </w:r>
    </w:p>
    <w:p w14:paraId="2218D497" w14:textId="77777777" w:rsidR="00AA5371" w:rsidRPr="00AD22C6" w:rsidRDefault="00AA5371" w:rsidP="00AA5371">
      <w:pPr>
        <w:tabs>
          <w:tab w:val="left" w:pos="993"/>
        </w:tabs>
        <w:spacing w:line="360" w:lineRule="auto"/>
        <w:jc w:val="both"/>
        <w:rPr>
          <w:b/>
          <w:bCs/>
          <w:i/>
          <w:iCs/>
          <w:lang w:val="it-IT"/>
        </w:rPr>
      </w:pPr>
    </w:p>
    <w:p w14:paraId="06C736BE" w14:textId="77777777" w:rsidR="00AA5371" w:rsidRDefault="00AA5371" w:rsidP="00AA5371">
      <w:pPr>
        <w:widowControl w:val="0"/>
        <w:autoSpaceDE w:val="0"/>
        <w:spacing w:line="240" w:lineRule="exact"/>
        <w:jc w:val="center"/>
        <w:rPr>
          <w:b/>
          <w:bCs/>
          <w:lang w:val="it-IT"/>
        </w:rPr>
      </w:pPr>
      <w:r w:rsidRPr="00441E54">
        <w:rPr>
          <w:b/>
          <w:bCs/>
          <w:lang w:val="it-IT"/>
        </w:rPr>
        <w:t>DICHIARA</w:t>
      </w:r>
    </w:p>
    <w:p w14:paraId="07C273CE" w14:textId="77777777" w:rsidR="00AA5371" w:rsidRDefault="00AA5371" w:rsidP="00AA5371">
      <w:pPr>
        <w:autoSpaceDE w:val="0"/>
        <w:spacing w:line="360" w:lineRule="auto"/>
        <w:jc w:val="both"/>
        <w:rPr>
          <w:rFonts w:eastAsia="Arial Unicode MS"/>
          <w:b/>
          <w:bCs/>
          <w:strike/>
          <w:sz w:val="18"/>
          <w:szCs w:val="18"/>
          <w:lang w:val="it-IT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850"/>
        <w:gridCol w:w="4392"/>
      </w:tblGrid>
      <w:tr w:rsidR="00AA5371" w:rsidRPr="00DA5A25" w14:paraId="1C75E522" w14:textId="77777777" w:rsidTr="003E1099">
        <w:tc>
          <w:tcPr>
            <w:tcW w:w="9636" w:type="dxa"/>
            <w:gridSpan w:val="3"/>
          </w:tcPr>
          <w:p w14:paraId="7EC9BD73" w14:textId="77777777" w:rsidR="00AA5371" w:rsidRPr="00441E54" w:rsidRDefault="00AA5371" w:rsidP="003E1099">
            <w:pPr>
              <w:pStyle w:val="Default"/>
              <w:spacing w:line="240" w:lineRule="exact"/>
              <w:ind w:right="57"/>
              <w:jc w:val="both"/>
              <w:rPr>
                <w:b/>
                <w:bCs/>
                <w:sz w:val="20"/>
                <w:szCs w:val="20"/>
                <w:lang w:val="it-IT"/>
              </w:rPr>
            </w:pP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t xml:space="preserve">di prendere atto dei requisiti richiesti all’art. 3 della richiesta di </w:t>
            </w:r>
            <w:r w:rsidRPr="00441E54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it-IT"/>
              </w:rPr>
              <w:t xml:space="preserve">preventivo/proposta 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instrText xml:space="preserve"> FORMTEXT </w:instrTex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t>dd</w:t>
            </w:r>
            <w:proofErr w:type="spellEnd"/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t xml:space="preserve">. 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instrText xml:space="preserve"> FORMTEXT </w:instrTex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 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t>, necessari per l’affidamento della prestazione.</w:t>
            </w:r>
          </w:p>
        </w:tc>
      </w:tr>
      <w:tr w:rsidR="00AA5371" w:rsidRPr="00441E54" w14:paraId="731ED6CC" w14:textId="77777777" w:rsidTr="003E1099">
        <w:tc>
          <w:tcPr>
            <w:tcW w:w="9636" w:type="dxa"/>
            <w:gridSpan w:val="3"/>
          </w:tcPr>
          <w:p w14:paraId="71E402AB" w14:textId="77777777" w:rsidR="00AA5371" w:rsidRPr="00441E54" w:rsidRDefault="00AA5371" w:rsidP="003E1099">
            <w:pPr>
              <w:pStyle w:val="Default"/>
              <w:spacing w:line="240" w:lineRule="exact"/>
              <w:ind w:right="57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</w:pPr>
          </w:p>
          <w:p w14:paraId="17454AD4" w14:textId="77777777" w:rsidR="00AA5371" w:rsidRDefault="00AA5371" w:rsidP="003E1099">
            <w:pPr>
              <w:pStyle w:val="Default"/>
              <w:spacing w:line="240" w:lineRule="exact"/>
              <w:ind w:right="57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</w:pP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lastRenderedPageBreak/>
              <w:t>E QUINDI ALLEGA</w:t>
            </w:r>
          </w:p>
          <w:p w14:paraId="53475899" w14:textId="49DF5178" w:rsidR="00963368" w:rsidRPr="00441E54" w:rsidRDefault="00963368" w:rsidP="003E1099">
            <w:pPr>
              <w:pStyle w:val="Default"/>
              <w:spacing w:line="240" w:lineRule="exact"/>
              <w:ind w:right="57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</w:pPr>
          </w:p>
        </w:tc>
      </w:tr>
      <w:tr w:rsidR="00AA5371" w:rsidRPr="00DA5A25" w14:paraId="0A8B3071" w14:textId="77777777" w:rsidTr="003E1099">
        <w:tc>
          <w:tcPr>
            <w:tcW w:w="9636" w:type="dxa"/>
            <w:gridSpan w:val="3"/>
          </w:tcPr>
          <w:p w14:paraId="01233B90" w14:textId="77777777" w:rsidR="00AA5371" w:rsidRPr="00441E54" w:rsidRDefault="00AA5371" w:rsidP="003E1099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lastRenderedPageBreak/>
              <w:t xml:space="preserve">alla presente </w:t>
            </w:r>
            <w:r w:rsidRPr="00441E54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it-IT"/>
              </w:rPr>
              <w:t xml:space="preserve">il proprio preventivo </w:t>
            </w:r>
            <w:r w:rsidRPr="00441E54">
              <w:rPr>
                <w:rFonts w:ascii="Arial" w:hAnsi="Arial" w:cs="Arial"/>
                <w:b/>
                <w:bCs/>
                <w:iCs/>
                <w:sz w:val="20"/>
                <w:szCs w:val="20"/>
                <w:lang w:val="it-IT"/>
              </w:rPr>
              <w:t xml:space="preserve">/ </w:t>
            </w:r>
            <w:r w:rsidRPr="00441E54">
              <w:rPr>
                <w:rFonts w:ascii="Arial" w:hAnsi="Arial" w:cs="Arial"/>
                <w:b/>
                <w:bCs/>
                <w:iCs/>
                <w:color w:val="FF0000"/>
                <w:sz w:val="20"/>
                <w:szCs w:val="20"/>
                <w:lang w:val="it-IT"/>
              </w:rPr>
              <w:t xml:space="preserve">la </w:t>
            </w:r>
            <w:r w:rsidRPr="00441E54">
              <w:rPr>
                <w:rFonts w:ascii="Arial" w:hAnsi="Arial" w:cs="Arial"/>
                <w:b/>
                <w:color w:val="FF0000"/>
                <w:sz w:val="20"/>
                <w:szCs w:val="20"/>
                <w:lang w:val="it-IT"/>
              </w:rPr>
              <w:t>propria proposta</w:t>
            </w:r>
            <w:r w:rsidRPr="00441E54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r w:rsidRPr="00441E54">
              <w:rPr>
                <w:rFonts w:ascii="Arial" w:hAnsi="Arial" w:cs="Arial"/>
                <w:b/>
                <w:color w:val="FF0000"/>
                <w:sz w:val="20"/>
                <w:szCs w:val="20"/>
                <w:lang w:val="it-IT"/>
              </w:rPr>
              <w:t>che consta del/dei seguente/i documento/i</w:t>
            </w:r>
            <w:r w:rsidRPr="00441E54">
              <w:rPr>
                <w:rFonts w:ascii="Arial" w:hAnsi="Arial" w:cs="Arial"/>
                <w:b/>
                <w:sz w:val="20"/>
                <w:szCs w:val="20"/>
                <w:lang w:val="it-IT"/>
              </w:rPr>
              <w:t>:</w:t>
            </w:r>
          </w:p>
          <w:p w14:paraId="3FB0A2B5" w14:textId="77777777" w:rsidR="00AA5371" w:rsidRPr="00441E54" w:rsidRDefault="00AA5371" w:rsidP="003E1099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765ED7B6" w14:textId="77777777" w:rsidR="00AA5371" w:rsidRPr="00441E54" w:rsidRDefault="00AA5371" w:rsidP="00AA5371">
            <w:pPr>
              <w:pStyle w:val="sche3"/>
              <w:numPr>
                <w:ilvl w:val="0"/>
                <w:numId w:val="7"/>
              </w:numPr>
              <w:spacing w:line="240" w:lineRule="exact"/>
              <w:rPr>
                <w:lang w:val="it-IT"/>
              </w:rPr>
            </w:pPr>
            <w:r w:rsidRPr="00441E54">
              <w:rPr>
                <w:color w:val="FF0000"/>
                <w:lang w:val="it-IT"/>
              </w:rPr>
              <w:fldChar w:fldCharType="begin">
                <w:ffData>
                  <w:name w:val="Testo76"/>
                  <w:enabled/>
                  <w:calcOnExit w:val="0"/>
                  <w:textInput/>
                </w:ffData>
              </w:fldChar>
            </w:r>
            <w:r w:rsidRPr="00441E54">
              <w:rPr>
                <w:color w:val="FF0000"/>
                <w:lang w:val="it-IT"/>
              </w:rPr>
              <w:instrText xml:space="preserve"> FORMTEXT </w:instrText>
            </w:r>
            <w:r w:rsidRPr="00441E54">
              <w:rPr>
                <w:color w:val="FF0000"/>
                <w:lang w:val="it-IT"/>
              </w:rPr>
            </w:r>
            <w:r w:rsidRPr="00441E54">
              <w:rPr>
                <w:color w:val="FF0000"/>
                <w:lang w:val="it-IT"/>
              </w:rPr>
              <w:fldChar w:fldCharType="separate"/>
            </w:r>
            <w:r w:rsidRPr="00441E54">
              <w:rPr>
                <w:rFonts w:eastAsia="MS Mincho"/>
                <w:noProof/>
                <w:color w:val="FF0000"/>
                <w:lang w:val="it-IT"/>
              </w:rPr>
              <w:t> </w:t>
            </w:r>
            <w:r w:rsidRPr="00441E54">
              <w:rPr>
                <w:rFonts w:eastAsia="MS Mincho"/>
                <w:noProof/>
                <w:color w:val="FF0000"/>
                <w:lang w:val="it-IT"/>
              </w:rPr>
              <w:t> </w:t>
            </w:r>
            <w:r w:rsidRPr="00441E54">
              <w:rPr>
                <w:rFonts w:eastAsia="MS Mincho"/>
                <w:noProof/>
                <w:color w:val="FF0000"/>
                <w:lang w:val="it-IT"/>
              </w:rPr>
              <w:t> </w:t>
            </w:r>
            <w:r w:rsidRPr="00441E54">
              <w:rPr>
                <w:rFonts w:eastAsia="MS Mincho"/>
                <w:noProof/>
                <w:color w:val="FF0000"/>
                <w:lang w:val="it-IT"/>
              </w:rPr>
              <w:t> </w:t>
            </w:r>
            <w:r w:rsidRPr="00441E54">
              <w:rPr>
                <w:rFonts w:eastAsia="MS Mincho"/>
                <w:noProof/>
                <w:color w:val="FF0000"/>
                <w:lang w:val="it-IT"/>
              </w:rPr>
              <w:t> </w:t>
            </w:r>
            <w:r w:rsidRPr="00441E54">
              <w:rPr>
                <w:color w:val="FF0000"/>
                <w:lang w:val="it-IT"/>
              </w:rPr>
              <w:fldChar w:fldCharType="end"/>
            </w:r>
          </w:p>
          <w:p w14:paraId="2F86643E" w14:textId="77777777" w:rsidR="00AA5371" w:rsidRPr="00441E54" w:rsidRDefault="00AA5371" w:rsidP="00AA5371">
            <w:pPr>
              <w:pStyle w:val="sche3"/>
              <w:numPr>
                <w:ilvl w:val="0"/>
                <w:numId w:val="7"/>
              </w:numPr>
              <w:spacing w:line="240" w:lineRule="exact"/>
              <w:rPr>
                <w:lang w:val="it-IT"/>
              </w:rPr>
            </w:pPr>
            <w:r w:rsidRPr="00441E54">
              <w:rPr>
                <w:lang w:val="it-IT"/>
              </w:rPr>
              <w:fldChar w:fldCharType="begin">
                <w:ffData>
                  <w:name w:val="Testo76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</w:p>
          <w:p w14:paraId="51C07391" w14:textId="77777777" w:rsidR="00AA5371" w:rsidRPr="00441E54" w:rsidRDefault="00AA5371" w:rsidP="00AA5371">
            <w:pPr>
              <w:pStyle w:val="sche3"/>
              <w:numPr>
                <w:ilvl w:val="0"/>
                <w:numId w:val="7"/>
              </w:numPr>
              <w:spacing w:line="240" w:lineRule="exact"/>
              <w:rPr>
                <w:lang w:val="it-IT"/>
              </w:rPr>
            </w:pPr>
            <w:r w:rsidRPr="00441E54">
              <w:rPr>
                <w:lang w:val="it-IT"/>
              </w:rPr>
              <w:fldChar w:fldCharType="begin">
                <w:ffData>
                  <w:name w:val="Testo76"/>
                  <w:enabled/>
                  <w:calcOnExit w:val="0"/>
                  <w:textInput/>
                </w:ffData>
              </w:fldChar>
            </w:r>
            <w:r w:rsidRPr="00441E54">
              <w:rPr>
                <w:lang w:val="it-IT"/>
              </w:rPr>
              <w:instrText xml:space="preserve"> FORMTEXT </w:instrText>
            </w:r>
            <w:r w:rsidRPr="00441E54">
              <w:rPr>
                <w:lang w:val="it-IT"/>
              </w:rPr>
            </w:r>
            <w:r w:rsidRPr="00441E54">
              <w:rPr>
                <w:lang w:val="it-IT"/>
              </w:rPr>
              <w:fldChar w:fldCharType="separate"/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t> </w:t>
            </w:r>
            <w:r w:rsidRPr="00441E54">
              <w:rPr>
                <w:lang w:val="it-IT"/>
              </w:rPr>
              <w:fldChar w:fldCharType="end"/>
            </w:r>
          </w:p>
          <w:p w14:paraId="5F1E61BB" w14:textId="77777777" w:rsidR="00AA5371" w:rsidRPr="00441E54" w:rsidRDefault="00AA5371" w:rsidP="003E1099">
            <w:pPr>
              <w:pStyle w:val="sche3"/>
              <w:tabs>
                <w:tab w:val="left" w:pos="426"/>
              </w:tabs>
              <w:spacing w:line="240" w:lineRule="exact"/>
              <w:rPr>
                <w:i/>
                <w:lang w:val="it-IT"/>
              </w:rPr>
            </w:pPr>
          </w:p>
          <w:p w14:paraId="2B983DE4" w14:textId="569493D2" w:rsidR="00AA5371" w:rsidRPr="00AC51E7" w:rsidRDefault="00AA5371" w:rsidP="003E1099">
            <w:pPr>
              <w:pStyle w:val="sche3"/>
              <w:tabs>
                <w:tab w:val="left" w:pos="426"/>
              </w:tabs>
              <w:spacing w:line="240" w:lineRule="exact"/>
              <w:rPr>
                <w:i/>
                <w:lang w:val="it-IT"/>
              </w:rPr>
            </w:pPr>
            <w:r w:rsidRPr="00441E54">
              <w:rPr>
                <w:i/>
                <w:lang w:val="it-IT"/>
              </w:rPr>
              <w:t>[allegare eventuale procura non evincibile dalla visura camerale]</w:t>
            </w:r>
          </w:p>
        </w:tc>
      </w:tr>
      <w:tr w:rsidR="00AA5371" w:rsidRPr="00DA5A25" w14:paraId="437384F5" w14:textId="77777777" w:rsidTr="003E1099">
        <w:tc>
          <w:tcPr>
            <w:tcW w:w="4395" w:type="dxa"/>
          </w:tcPr>
          <w:p w14:paraId="18CE2603" w14:textId="77777777" w:rsidR="00AA5371" w:rsidRPr="001C54BF" w:rsidRDefault="00AA5371" w:rsidP="003E1099">
            <w:pPr>
              <w:pStyle w:val="Default"/>
              <w:spacing w:line="240" w:lineRule="exact"/>
              <w:ind w:right="57"/>
              <w:jc w:val="both"/>
              <w:rPr>
                <w:rFonts w:cs="Arial"/>
                <w:color w:val="FF0000"/>
                <w:sz w:val="20"/>
                <w:szCs w:val="20"/>
                <w:highlight w:val="green"/>
                <w:lang w:val="it-IT"/>
              </w:rPr>
            </w:pPr>
          </w:p>
        </w:tc>
        <w:tc>
          <w:tcPr>
            <w:tcW w:w="850" w:type="dxa"/>
          </w:tcPr>
          <w:p w14:paraId="3794F517" w14:textId="77777777" w:rsidR="00AA5371" w:rsidRPr="007A27F0" w:rsidRDefault="00AA5371" w:rsidP="003E1099">
            <w:pPr>
              <w:ind w:left="57" w:right="57"/>
              <w:jc w:val="center"/>
              <w:rPr>
                <w:b/>
                <w:color w:val="FF0000"/>
                <w:highlight w:val="green"/>
                <w:lang w:val="it-IT"/>
              </w:rPr>
            </w:pPr>
          </w:p>
        </w:tc>
        <w:tc>
          <w:tcPr>
            <w:tcW w:w="4391" w:type="dxa"/>
          </w:tcPr>
          <w:p w14:paraId="688B4F71" w14:textId="77777777" w:rsidR="00AA5371" w:rsidRPr="001C54BF" w:rsidRDefault="00AA5371" w:rsidP="003E1099">
            <w:pPr>
              <w:pStyle w:val="Default"/>
              <w:spacing w:line="240" w:lineRule="exact"/>
              <w:ind w:right="57"/>
              <w:jc w:val="both"/>
              <w:rPr>
                <w:rFonts w:cs="Arial"/>
                <w:color w:val="FF0000"/>
                <w:sz w:val="20"/>
                <w:szCs w:val="20"/>
                <w:lang w:val="it-IT"/>
              </w:rPr>
            </w:pPr>
          </w:p>
        </w:tc>
      </w:tr>
      <w:tr w:rsidR="00AA5371" w:rsidRPr="001C54BF" w14:paraId="6F8EB6C2" w14:textId="77777777" w:rsidTr="003E1099">
        <w:trPr>
          <w:trHeight w:val="1190"/>
        </w:trPr>
        <w:tc>
          <w:tcPr>
            <w:tcW w:w="9636" w:type="dxa"/>
            <w:gridSpan w:val="3"/>
          </w:tcPr>
          <w:p w14:paraId="41C07BDA" w14:textId="77777777" w:rsidR="00AA5371" w:rsidRPr="00513874" w:rsidRDefault="00AA5371" w:rsidP="003E1099">
            <w:pPr>
              <w:spacing w:line="240" w:lineRule="exact"/>
              <w:jc w:val="center"/>
              <w:rPr>
                <w:lang w:val="it-IT"/>
              </w:rPr>
            </w:pPr>
            <w:r w:rsidRPr="00513874">
              <w:rPr>
                <w:lang w:val="it-IT"/>
              </w:rPr>
              <w:t>Il legale rappresentante / il procuratore</w:t>
            </w:r>
          </w:p>
          <w:p w14:paraId="105C33AA" w14:textId="77777777" w:rsidR="00AA5371" w:rsidRPr="00513874" w:rsidRDefault="00AA5371" w:rsidP="003E1099">
            <w:pPr>
              <w:spacing w:line="240" w:lineRule="exact"/>
              <w:jc w:val="center"/>
              <w:rPr>
                <w:u w:val="single"/>
              </w:rPr>
            </w:pPr>
            <w:r w:rsidRPr="00513874">
              <w:rPr>
                <w:u w:val="single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r w:rsidRPr="00513874">
              <w:rPr>
                <w:u w:val="single"/>
              </w:rPr>
              <w:instrText xml:space="preserve"> FORMTEXT </w:instrText>
            </w:r>
            <w:r w:rsidRPr="00513874">
              <w:rPr>
                <w:u w:val="single"/>
              </w:rPr>
            </w:r>
            <w:r w:rsidRPr="00513874">
              <w:rPr>
                <w:u w:val="single"/>
              </w:rPr>
              <w:fldChar w:fldCharType="separate"/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fldChar w:fldCharType="end"/>
            </w:r>
          </w:p>
          <w:p w14:paraId="3C36AF97" w14:textId="77777777" w:rsidR="00AA5371" w:rsidRPr="00513874" w:rsidRDefault="00AA5371" w:rsidP="003E1099">
            <w:pPr>
              <w:spacing w:line="240" w:lineRule="exact"/>
              <w:jc w:val="center"/>
              <w:rPr>
                <w:sz w:val="18"/>
                <w:szCs w:val="18"/>
                <w:lang w:val="it-IT"/>
              </w:rPr>
            </w:pPr>
            <w:r w:rsidRPr="00513874">
              <w:rPr>
                <w:sz w:val="18"/>
                <w:szCs w:val="18"/>
                <w:lang w:val="it-IT"/>
              </w:rPr>
              <w:t>(sottoscritto con firma digitale)</w:t>
            </w:r>
          </w:p>
          <w:p w14:paraId="18FAFB7D" w14:textId="77777777" w:rsidR="00AA5371" w:rsidRPr="001C54BF" w:rsidRDefault="00AA5371" w:rsidP="003E1099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it-IT"/>
              </w:rPr>
            </w:pPr>
          </w:p>
        </w:tc>
      </w:tr>
    </w:tbl>
    <w:p w14:paraId="49E1654D" w14:textId="77777777" w:rsidR="00AA5371" w:rsidRDefault="00AA5371" w:rsidP="00AA5371">
      <w:pPr>
        <w:autoSpaceDE w:val="0"/>
        <w:spacing w:line="360" w:lineRule="auto"/>
        <w:jc w:val="both"/>
        <w:rPr>
          <w:rFonts w:eastAsia="Arial Unicode MS"/>
          <w:b/>
          <w:bCs/>
          <w:strike/>
          <w:sz w:val="18"/>
          <w:szCs w:val="18"/>
          <w:lang w:val="it-IT"/>
        </w:rPr>
      </w:pPr>
    </w:p>
    <w:p w14:paraId="3B992812" w14:textId="139419C4" w:rsidR="00963368" w:rsidRDefault="00963368">
      <w:pPr>
        <w:suppressAutoHyphens w:val="0"/>
        <w:rPr>
          <w:lang w:val="it-IT"/>
        </w:rPr>
      </w:pPr>
      <w:r>
        <w:rPr>
          <w:lang w:val="it-IT"/>
        </w:rPr>
        <w:br w:type="page"/>
      </w:r>
    </w:p>
    <w:p w14:paraId="70A5A932" w14:textId="77777777" w:rsidR="00AA5371" w:rsidRDefault="00AA5371">
      <w:pPr>
        <w:suppressAutoHyphens w:val="0"/>
        <w:rPr>
          <w:lang w:val="it-IT"/>
        </w:rPr>
      </w:pPr>
    </w:p>
    <w:sectPr w:rsidR="00AA5371" w:rsidSect="00092646">
      <w:footerReference w:type="default" r:id="rId8"/>
      <w:footerReference w:type="first" r:id="rId9"/>
      <w:footnotePr>
        <w:pos w:val="beneathText"/>
      </w:footnotePr>
      <w:endnotePr>
        <w:numFmt w:val="decimal"/>
      </w:endnotePr>
      <w:pgSz w:w="11905" w:h="16837"/>
      <w:pgMar w:top="1928" w:right="1134" w:bottom="1418" w:left="1134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15B5D" w14:textId="77777777" w:rsidR="00797D39" w:rsidRDefault="00797D39" w:rsidP="00092646">
      <w:r>
        <w:separator/>
      </w:r>
    </w:p>
  </w:endnote>
  <w:endnote w:type="continuationSeparator" w:id="0">
    <w:p w14:paraId="60F92293" w14:textId="77777777" w:rsidR="00797D39" w:rsidRDefault="00797D39" w:rsidP="00092646">
      <w:r>
        <w:continuationSeparator/>
      </w:r>
    </w:p>
  </w:endnote>
  <w:endnote w:id="1">
    <w:p w14:paraId="3C3F27C7" w14:textId="0E616A29" w:rsidR="00A94E94" w:rsidRPr="00D31A0B" w:rsidRDefault="00A94E94" w:rsidP="00A94E94">
      <w:pPr>
        <w:pStyle w:val="Endnotentext"/>
        <w:suppressAutoHyphens w:val="0"/>
        <w:ind w:left="284" w:hanging="284"/>
        <w:jc w:val="both"/>
        <w:rPr>
          <w:rFonts w:cs="Times New Roman"/>
          <w:noProof/>
          <w:sz w:val="16"/>
          <w:szCs w:val="16"/>
          <w:lang w:val="it-IT" w:eastAsia="en-US"/>
        </w:rPr>
      </w:pPr>
      <w:r w:rsidRPr="0078684C">
        <w:rPr>
          <w:rStyle w:val="Endnotenzeichen"/>
          <w:rFonts w:cs="Arial"/>
          <w:sz w:val="16"/>
          <w:szCs w:val="16"/>
        </w:rPr>
        <w:endnoteRef/>
      </w:r>
      <w:r w:rsidRPr="0078684C">
        <w:rPr>
          <w:rFonts w:cs="Times New Roman"/>
          <w:noProof/>
          <w:sz w:val="16"/>
          <w:szCs w:val="16"/>
          <w:lang w:val="it-IT" w:eastAsia="en-US"/>
        </w:rPr>
        <w:tab/>
      </w:r>
      <w:r w:rsidRPr="0078684C">
        <w:rPr>
          <w:sz w:val="16"/>
          <w:szCs w:val="16"/>
          <w:lang w:val="it-IT"/>
        </w:rPr>
        <w:t xml:space="preserve">Qualora </w:t>
      </w:r>
      <w:r w:rsidRPr="00D31A0B">
        <w:rPr>
          <w:sz w:val="16"/>
          <w:szCs w:val="16"/>
          <w:lang w:val="it-IT"/>
        </w:rPr>
        <w:t>l’operatore economico concorrente si presenti in forma di consorzio di cui all’art. 65, comma 2</w:t>
      </w:r>
      <w:r w:rsidR="00586EF8">
        <w:rPr>
          <w:sz w:val="16"/>
          <w:szCs w:val="16"/>
          <w:lang w:val="it-IT"/>
        </w:rPr>
        <w:t>,</w:t>
      </w:r>
      <w:r w:rsidRPr="00D31A0B">
        <w:rPr>
          <w:sz w:val="16"/>
          <w:szCs w:val="16"/>
          <w:lang w:val="it-IT"/>
        </w:rPr>
        <w:t xml:space="preserve"> lett. b),c) e d) d.lgs. 36/2023 le imprese consorziate che eseguiranno le prestazioni contrattuali sono obbligate a presentare le dichiarazioni di cui al modulo A1 bis. </w:t>
      </w:r>
    </w:p>
  </w:endnote>
  <w:endnote w:id="2">
    <w:p w14:paraId="3BAF90E6" w14:textId="4A325068" w:rsidR="004768CF" w:rsidRPr="00D31A0B" w:rsidRDefault="004768CF" w:rsidP="004768CF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D31A0B">
        <w:rPr>
          <w:rStyle w:val="Endnotenzeichen"/>
          <w:rFonts w:cs="Arial"/>
          <w:sz w:val="16"/>
          <w:szCs w:val="16"/>
        </w:rPr>
        <w:endnoteRef/>
      </w:r>
      <w:r w:rsidRPr="00D31A0B">
        <w:rPr>
          <w:sz w:val="16"/>
          <w:szCs w:val="16"/>
          <w:lang w:val="it-IT"/>
        </w:rPr>
        <w:tab/>
        <w:t>Qualora l’operatore economico concorrente si presenti in forma di consorzio ordinario di cui all’art. 65, comma 2</w:t>
      </w:r>
      <w:r w:rsidR="00586EF8">
        <w:rPr>
          <w:sz w:val="16"/>
          <w:szCs w:val="16"/>
          <w:lang w:val="it-IT"/>
        </w:rPr>
        <w:t>,</w:t>
      </w:r>
      <w:r w:rsidRPr="00D31A0B">
        <w:rPr>
          <w:sz w:val="16"/>
          <w:szCs w:val="16"/>
          <w:lang w:val="it-IT"/>
        </w:rPr>
        <w:t xml:space="preserve"> lett. f) d.lgs. 36/2023, ciascuna impresa consorziata mandante è obbligata a presentare le dichiarazioni di cui al modulo A1 bis.</w:t>
      </w:r>
    </w:p>
  </w:endnote>
  <w:endnote w:id="3">
    <w:p w14:paraId="5956AB95" w14:textId="77777777" w:rsidR="004768CF" w:rsidRPr="00D31A0B" w:rsidRDefault="004768CF" w:rsidP="004768CF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D31A0B">
        <w:rPr>
          <w:rStyle w:val="Endnotenzeichen"/>
          <w:rFonts w:cs="Arial"/>
          <w:sz w:val="16"/>
          <w:szCs w:val="16"/>
        </w:rPr>
        <w:endnoteRef/>
      </w:r>
      <w:r w:rsidRPr="00D31A0B">
        <w:rPr>
          <w:sz w:val="16"/>
          <w:szCs w:val="16"/>
          <w:lang w:val="it-IT"/>
        </w:rPr>
        <w:tab/>
        <w:t>Qualora l’operatore economico concorrente si presenti in forma di raggruppamento temporaneo di concorrenti, ciascuna impresa mandante è obbligata a presentare le dichiarazioni di cui al modulo A1 bis.</w:t>
      </w:r>
    </w:p>
  </w:endnote>
  <w:endnote w:id="4">
    <w:p w14:paraId="6D015FC6" w14:textId="77777777" w:rsidR="004768CF" w:rsidRPr="00D31A0B" w:rsidRDefault="004768CF" w:rsidP="004768CF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D31A0B">
        <w:rPr>
          <w:rStyle w:val="Endnotenzeichen"/>
          <w:rFonts w:cs="Arial"/>
          <w:sz w:val="16"/>
          <w:szCs w:val="16"/>
        </w:rPr>
        <w:endnoteRef/>
      </w:r>
      <w:r w:rsidRPr="00D31A0B">
        <w:rPr>
          <w:sz w:val="16"/>
          <w:szCs w:val="16"/>
          <w:lang w:val="it-IT"/>
        </w:rPr>
        <w:tab/>
        <w:t>Qualora l’operatore economico concorrente si presenti in forma rete di imprese, ciascuna impresa mandante è obbligata a presentare le dichiarazioni di cui al modulo A1 bis.</w:t>
      </w:r>
    </w:p>
  </w:endnote>
  <w:endnote w:id="5">
    <w:p w14:paraId="68C4174D" w14:textId="77777777" w:rsidR="004768CF" w:rsidRPr="00D31A0B" w:rsidRDefault="004768CF" w:rsidP="004768CF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D31A0B">
        <w:rPr>
          <w:rStyle w:val="Endnotenzeichen"/>
          <w:rFonts w:cs="Arial"/>
          <w:sz w:val="16"/>
          <w:szCs w:val="16"/>
        </w:rPr>
        <w:endnoteRef/>
      </w:r>
      <w:r w:rsidRPr="00D31A0B">
        <w:rPr>
          <w:sz w:val="16"/>
          <w:szCs w:val="16"/>
          <w:lang w:val="it-IT"/>
        </w:rPr>
        <w:tab/>
        <w:t>Qualora l’operatore economico concorrente si presenti in forma di GEIE, ciascuna impresa mandante è obbligata a presentare le dichiarazioni di cui al modulo A1 bis.</w:t>
      </w:r>
    </w:p>
  </w:endnote>
  <w:endnote w:id="6">
    <w:p w14:paraId="0EEDD9C6" w14:textId="4161A101" w:rsidR="00797D39" w:rsidRPr="00D31A0B" w:rsidRDefault="00797D39" w:rsidP="00AA5371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 w:rsidRPr="00D31A0B">
        <w:rPr>
          <w:rStyle w:val="Endnotenzeichen"/>
          <w:sz w:val="16"/>
          <w:szCs w:val="16"/>
        </w:rPr>
        <w:endnoteRef/>
      </w:r>
      <w:r w:rsidRPr="00D31A0B">
        <w:rPr>
          <w:sz w:val="16"/>
          <w:szCs w:val="16"/>
          <w:lang w:val="it-IT"/>
        </w:rPr>
        <w:tab/>
        <w:t xml:space="preserve">Indicare le complete generalità di ciascuna impresa facente parte del raggruppamento temporaneo d’impresa, del consorzio di cui all’art. </w:t>
      </w:r>
      <w:r w:rsidR="00207F5F" w:rsidRPr="00D31A0B">
        <w:rPr>
          <w:sz w:val="16"/>
          <w:szCs w:val="16"/>
          <w:lang w:val="it-IT"/>
        </w:rPr>
        <w:t>65, comma 2</w:t>
      </w:r>
      <w:r w:rsidR="00586EF8">
        <w:rPr>
          <w:sz w:val="16"/>
          <w:szCs w:val="16"/>
          <w:lang w:val="it-IT"/>
        </w:rPr>
        <w:t>,</w:t>
      </w:r>
      <w:r w:rsidR="00207F5F" w:rsidRPr="00D31A0B">
        <w:rPr>
          <w:sz w:val="16"/>
          <w:szCs w:val="16"/>
          <w:lang w:val="it-IT"/>
        </w:rPr>
        <w:t xml:space="preserve"> lett. f) d.lgs. 36/2023</w:t>
      </w:r>
      <w:r w:rsidRPr="00D31A0B">
        <w:rPr>
          <w:sz w:val="16"/>
          <w:szCs w:val="16"/>
          <w:lang w:val="it-IT"/>
        </w:rPr>
        <w:t>, e di ciascuna consorziata per le quale il consorzio ex art.</w:t>
      </w:r>
      <w:r w:rsidR="00E72B2D" w:rsidRPr="00D31A0B">
        <w:rPr>
          <w:sz w:val="16"/>
          <w:szCs w:val="16"/>
          <w:lang w:val="it-IT"/>
        </w:rPr>
        <w:t xml:space="preserve"> 65, comma 2</w:t>
      </w:r>
      <w:r w:rsidR="00586EF8">
        <w:rPr>
          <w:sz w:val="16"/>
          <w:szCs w:val="16"/>
          <w:lang w:val="it-IT"/>
        </w:rPr>
        <w:t>,</w:t>
      </w:r>
      <w:r w:rsidR="00E72B2D" w:rsidRPr="00D31A0B">
        <w:rPr>
          <w:sz w:val="16"/>
          <w:szCs w:val="16"/>
          <w:lang w:val="it-IT"/>
        </w:rPr>
        <w:t xml:space="preserve"> lett. b), c) e d)</w:t>
      </w:r>
      <w:r w:rsidRPr="00D31A0B">
        <w:rPr>
          <w:sz w:val="16"/>
          <w:szCs w:val="16"/>
          <w:lang w:val="it-IT"/>
        </w:rPr>
        <w:t xml:space="preserve"> partecipa (denominazione o ragione sociale, sede legale, codice fiscale e tipologia di impresa: impresa individuale, società in nome collettivo o in accomandita semplice o altro tipo di società).</w:t>
      </w:r>
    </w:p>
  </w:endnote>
  <w:endnote w:id="7">
    <w:p w14:paraId="55C844AA" w14:textId="77777777" w:rsidR="00797D39" w:rsidRPr="005252DE" w:rsidRDefault="00797D39" w:rsidP="00AA5371">
      <w:pPr>
        <w:ind w:left="284" w:hanging="284"/>
        <w:jc w:val="both"/>
        <w:rPr>
          <w:sz w:val="16"/>
          <w:szCs w:val="16"/>
          <w:lang w:val="it-IT"/>
        </w:rPr>
      </w:pPr>
      <w:r w:rsidRPr="00D31A0B">
        <w:rPr>
          <w:rStyle w:val="Endnotenzeichen"/>
          <w:sz w:val="16"/>
          <w:szCs w:val="16"/>
        </w:rPr>
        <w:endnoteRef/>
      </w:r>
      <w:r w:rsidRPr="00D31A0B">
        <w:rPr>
          <w:sz w:val="16"/>
          <w:szCs w:val="16"/>
          <w:lang w:val="it-IT"/>
        </w:rPr>
        <w:tab/>
        <w:t>Le parti di prestazione devono essere indicate in percentuale o in forma descrittiva. A pena di esclusione dalla gara non possono comparire nemmeno indirettamente importi economici che devono essere indicati nell’offerta economica:</w:t>
      </w:r>
    </w:p>
    <w:p w14:paraId="496F7DC8" w14:textId="63259AB2" w:rsidR="00797D39" w:rsidRPr="007E101F" w:rsidRDefault="00797D39" w:rsidP="00D31A0B">
      <w:pPr>
        <w:tabs>
          <w:tab w:val="left" w:pos="567"/>
        </w:tabs>
        <w:ind w:left="284"/>
        <w:jc w:val="both"/>
        <w:rPr>
          <w:sz w:val="16"/>
          <w:szCs w:val="16"/>
          <w:lang w:val="it-I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CD65" w14:textId="77777777" w:rsidR="00797D39" w:rsidRDefault="00797D39">
    <w:pPr>
      <w:pStyle w:val="Fuzeile"/>
      <w:tabs>
        <w:tab w:val="clear" w:pos="4536"/>
        <w:tab w:val="clear" w:pos="9072"/>
      </w:tabs>
      <w:spacing w:line="20" w:lineRule="exac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A034" w14:textId="77777777" w:rsidR="00797D39" w:rsidRPr="008343DC" w:rsidRDefault="00797D39">
    <w:pPr>
      <w:pStyle w:val="Fuzeile"/>
      <w:tabs>
        <w:tab w:val="clear" w:pos="4536"/>
        <w:tab w:val="clear" w:pos="9072"/>
      </w:tabs>
      <w:spacing w:line="20" w:lineRule="exact"/>
      <w:rPr>
        <w:lang w:val="it-IT"/>
      </w:rPr>
    </w:pPr>
  </w:p>
  <w:p w14:paraId="6F9ADBCE" w14:textId="77777777" w:rsidR="00797D39" w:rsidRPr="008343DC" w:rsidRDefault="00797D39">
    <w:pPr>
      <w:pStyle w:val="Fuzeile"/>
      <w:tabs>
        <w:tab w:val="clear" w:pos="4536"/>
        <w:tab w:val="clear" w:pos="9072"/>
      </w:tabs>
      <w:spacing w:line="20" w:lineRule="exact"/>
      <w:rPr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45EA3" w14:textId="77777777" w:rsidR="00797D39" w:rsidRDefault="00797D39" w:rsidP="00092646">
      <w:r>
        <w:separator/>
      </w:r>
    </w:p>
  </w:footnote>
  <w:footnote w:type="continuationSeparator" w:id="0">
    <w:p w14:paraId="29A3F7C0" w14:textId="77777777" w:rsidR="00797D39" w:rsidRDefault="00797D39" w:rsidP="00092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berschrift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</w:abstractNum>
  <w:abstractNum w:abstractNumId="2" w15:restartNumberingAfterBreak="0">
    <w:nsid w:val="00000003"/>
    <w:multiLevelType w:val="singleLevel"/>
    <w:tmpl w:val="7922772C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0000005"/>
    <w:multiLevelType w:val="singleLevel"/>
    <w:tmpl w:val="00000005"/>
    <w:name w:val="WW8Num25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color w:val="000000"/>
        <w:sz w:val="16"/>
        <w:szCs w:val="16"/>
      </w:rPr>
    </w:lvl>
  </w:abstractNum>
  <w:abstractNum w:abstractNumId="5" w15:restartNumberingAfterBreak="0">
    <w:nsid w:val="0A645C1F"/>
    <w:multiLevelType w:val="hybridMultilevel"/>
    <w:tmpl w:val="E68079E6"/>
    <w:lvl w:ilvl="0" w:tplc="8AA0C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16879"/>
    <w:multiLevelType w:val="hybridMultilevel"/>
    <w:tmpl w:val="C1F2E544"/>
    <w:lvl w:ilvl="0" w:tplc="CE784D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926ED"/>
    <w:multiLevelType w:val="hybridMultilevel"/>
    <w:tmpl w:val="010ECA3C"/>
    <w:lvl w:ilvl="0" w:tplc="544EC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5760C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16A16"/>
    <w:multiLevelType w:val="hybridMultilevel"/>
    <w:tmpl w:val="CC6CF1E8"/>
    <w:lvl w:ilvl="0" w:tplc="276A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11019"/>
    <w:multiLevelType w:val="hybridMultilevel"/>
    <w:tmpl w:val="DF160BCA"/>
    <w:lvl w:ilvl="0" w:tplc="744E2E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95DCC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5561DE"/>
    <w:multiLevelType w:val="hybridMultilevel"/>
    <w:tmpl w:val="33D6FC14"/>
    <w:lvl w:ilvl="0" w:tplc="129897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EF675E"/>
    <w:multiLevelType w:val="hybridMultilevel"/>
    <w:tmpl w:val="BEDA5198"/>
    <w:lvl w:ilvl="0" w:tplc="6ABC3D8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0097156">
    <w:abstractNumId w:val="0"/>
  </w:num>
  <w:num w:numId="2" w16cid:durableId="880169493">
    <w:abstractNumId w:val="2"/>
  </w:num>
  <w:num w:numId="3" w16cid:durableId="183249644">
    <w:abstractNumId w:val="4"/>
  </w:num>
  <w:num w:numId="4" w16cid:durableId="1968658082">
    <w:abstractNumId w:val="11"/>
  </w:num>
  <w:num w:numId="5" w16cid:durableId="616180630">
    <w:abstractNumId w:val="12"/>
  </w:num>
  <w:num w:numId="6" w16cid:durableId="1170221417">
    <w:abstractNumId w:val="7"/>
  </w:num>
  <w:num w:numId="7" w16cid:durableId="413935475">
    <w:abstractNumId w:val="8"/>
  </w:num>
  <w:num w:numId="8" w16cid:durableId="883249533">
    <w:abstractNumId w:val="6"/>
  </w:num>
  <w:num w:numId="9" w16cid:durableId="1746563929">
    <w:abstractNumId w:val="10"/>
  </w:num>
  <w:num w:numId="10" w16cid:durableId="1880127682">
    <w:abstractNumId w:val="5"/>
  </w:num>
  <w:num w:numId="11" w16cid:durableId="446630064">
    <w:abstractNumId w:val="13"/>
  </w:num>
  <w:num w:numId="12" w16cid:durableId="35003621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908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AD8"/>
    <w:rsid w:val="0000576D"/>
    <w:rsid w:val="000058F5"/>
    <w:rsid w:val="00022247"/>
    <w:rsid w:val="00024245"/>
    <w:rsid w:val="000356D5"/>
    <w:rsid w:val="00045046"/>
    <w:rsid w:val="0004594E"/>
    <w:rsid w:val="00050966"/>
    <w:rsid w:val="00052CCC"/>
    <w:rsid w:val="00067A31"/>
    <w:rsid w:val="00070C94"/>
    <w:rsid w:val="000869F3"/>
    <w:rsid w:val="00090A5F"/>
    <w:rsid w:val="00092646"/>
    <w:rsid w:val="00092F89"/>
    <w:rsid w:val="000A0831"/>
    <w:rsid w:val="000A4AC4"/>
    <w:rsid w:val="000A655B"/>
    <w:rsid w:val="000A6FBB"/>
    <w:rsid w:val="000B25C4"/>
    <w:rsid w:val="000B56BF"/>
    <w:rsid w:val="000C6C3B"/>
    <w:rsid w:val="000C6C42"/>
    <w:rsid w:val="000C718B"/>
    <w:rsid w:val="000D50B2"/>
    <w:rsid w:val="000D6851"/>
    <w:rsid w:val="000D76B0"/>
    <w:rsid w:val="000E1880"/>
    <w:rsid w:val="000E1FA9"/>
    <w:rsid w:val="000F42F8"/>
    <w:rsid w:val="001073BE"/>
    <w:rsid w:val="00107BCA"/>
    <w:rsid w:val="001123AF"/>
    <w:rsid w:val="001153F4"/>
    <w:rsid w:val="001233D8"/>
    <w:rsid w:val="00131B8E"/>
    <w:rsid w:val="00133FC2"/>
    <w:rsid w:val="0014587B"/>
    <w:rsid w:val="00154A64"/>
    <w:rsid w:val="00157BF2"/>
    <w:rsid w:val="00180B26"/>
    <w:rsid w:val="00187C89"/>
    <w:rsid w:val="00191D2C"/>
    <w:rsid w:val="00194C99"/>
    <w:rsid w:val="001960FA"/>
    <w:rsid w:val="001A17CD"/>
    <w:rsid w:val="001A2B90"/>
    <w:rsid w:val="001B42E8"/>
    <w:rsid w:val="001B51B1"/>
    <w:rsid w:val="001C2E2B"/>
    <w:rsid w:val="001C54BF"/>
    <w:rsid w:val="001D2B08"/>
    <w:rsid w:val="001E08BB"/>
    <w:rsid w:val="001E3E3D"/>
    <w:rsid w:val="001E4AF2"/>
    <w:rsid w:val="001F024A"/>
    <w:rsid w:val="001F0EFD"/>
    <w:rsid w:val="001F4306"/>
    <w:rsid w:val="001F514C"/>
    <w:rsid w:val="00201408"/>
    <w:rsid w:val="00203B3E"/>
    <w:rsid w:val="00204751"/>
    <w:rsid w:val="00207F5F"/>
    <w:rsid w:val="00207F6F"/>
    <w:rsid w:val="002158F5"/>
    <w:rsid w:val="00215EAF"/>
    <w:rsid w:val="00221F9B"/>
    <w:rsid w:val="002279C8"/>
    <w:rsid w:val="00227AD6"/>
    <w:rsid w:val="0023088E"/>
    <w:rsid w:val="00251CB4"/>
    <w:rsid w:val="00252272"/>
    <w:rsid w:val="0025637F"/>
    <w:rsid w:val="002564D5"/>
    <w:rsid w:val="00261DC8"/>
    <w:rsid w:val="0026350B"/>
    <w:rsid w:val="00271182"/>
    <w:rsid w:val="002714EF"/>
    <w:rsid w:val="00273A1D"/>
    <w:rsid w:val="002758F4"/>
    <w:rsid w:val="00283B95"/>
    <w:rsid w:val="0028680B"/>
    <w:rsid w:val="002869FF"/>
    <w:rsid w:val="0029367A"/>
    <w:rsid w:val="002A2559"/>
    <w:rsid w:val="002B047A"/>
    <w:rsid w:val="002B0C2F"/>
    <w:rsid w:val="002B44B8"/>
    <w:rsid w:val="002C21E0"/>
    <w:rsid w:val="002D3758"/>
    <w:rsid w:val="002D764A"/>
    <w:rsid w:val="002D7C4C"/>
    <w:rsid w:val="002E0CE7"/>
    <w:rsid w:val="002F508C"/>
    <w:rsid w:val="00310C05"/>
    <w:rsid w:val="00311D53"/>
    <w:rsid w:val="00312AD8"/>
    <w:rsid w:val="00320A34"/>
    <w:rsid w:val="0032762E"/>
    <w:rsid w:val="0033192D"/>
    <w:rsid w:val="003329B5"/>
    <w:rsid w:val="00332EE8"/>
    <w:rsid w:val="003350B5"/>
    <w:rsid w:val="0033758D"/>
    <w:rsid w:val="00344B57"/>
    <w:rsid w:val="00345B3C"/>
    <w:rsid w:val="00351603"/>
    <w:rsid w:val="00355CE8"/>
    <w:rsid w:val="00361C9D"/>
    <w:rsid w:val="0036674A"/>
    <w:rsid w:val="00366BCB"/>
    <w:rsid w:val="00366BF5"/>
    <w:rsid w:val="0036797E"/>
    <w:rsid w:val="00371606"/>
    <w:rsid w:val="00376AEB"/>
    <w:rsid w:val="00380296"/>
    <w:rsid w:val="003858ED"/>
    <w:rsid w:val="003873C2"/>
    <w:rsid w:val="00390655"/>
    <w:rsid w:val="003923D3"/>
    <w:rsid w:val="00396F0C"/>
    <w:rsid w:val="003A162C"/>
    <w:rsid w:val="003B123E"/>
    <w:rsid w:val="003B17E8"/>
    <w:rsid w:val="003B2D67"/>
    <w:rsid w:val="003B51D3"/>
    <w:rsid w:val="003B6DBD"/>
    <w:rsid w:val="003B6E53"/>
    <w:rsid w:val="003C1897"/>
    <w:rsid w:val="003D6137"/>
    <w:rsid w:val="003D77EC"/>
    <w:rsid w:val="003E1099"/>
    <w:rsid w:val="003E3BB6"/>
    <w:rsid w:val="003F1362"/>
    <w:rsid w:val="003F1C1A"/>
    <w:rsid w:val="003F1F01"/>
    <w:rsid w:val="003F4E4B"/>
    <w:rsid w:val="00400DB4"/>
    <w:rsid w:val="00404A38"/>
    <w:rsid w:val="00412203"/>
    <w:rsid w:val="004215BF"/>
    <w:rsid w:val="004226E9"/>
    <w:rsid w:val="0042747E"/>
    <w:rsid w:val="00431AA1"/>
    <w:rsid w:val="00431B2E"/>
    <w:rsid w:val="00433B7F"/>
    <w:rsid w:val="00434252"/>
    <w:rsid w:val="00436D39"/>
    <w:rsid w:val="00441E54"/>
    <w:rsid w:val="00443078"/>
    <w:rsid w:val="00444F35"/>
    <w:rsid w:val="0045638C"/>
    <w:rsid w:val="004610E7"/>
    <w:rsid w:val="004633FE"/>
    <w:rsid w:val="0046368A"/>
    <w:rsid w:val="00465538"/>
    <w:rsid w:val="0047039E"/>
    <w:rsid w:val="004712B1"/>
    <w:rsid w:val="00476785"/>
    <w:rsid w:val="004768CF"/>
    <w:rsid w:val="00486FD6"/>
    <w:rsid w:val="00490128"/>
    <w:rsid w:val="00491D5E"/>
    <w:rsid w:val="00492F73"/>
    <w:rsid w:val="004A4A2B"/>
    <w:rsid w:val="004B2F9D"/>
    <w:rsid w:val="004B3C17"/>
    <w:rsid w:val="004B7D2E"/>
    <w:rsid w:val="004C6580"/>
    <w:rsid w:val="004C75AA"/>
    <w:rsid w:val="004C7A4C"/>
    <w:rsid w:val="004D083E"/>
    <w:rsid w:val="004D1759"/>
    <w:rsid w:val="004D7679"/>
    <w:rsid w:val="004E19DC"/>
    <w:rsid w:val="004E2D48"/>
    <w:rsid w:val="004F1DA6"/>
    <w:rsid w:val="004F3CE7"/>
    <w:rsid w:val="004F4644"/>
    <w:rsid w:val="0050556D"/>
    <w:rsid w:val="00506CDE"/>
    <w:rsid w:val="005071ED"/>
    <w:rsid w:val="00507EA4"/>
    <w:rsid w:val="0051033D"/>
    <w:rsid w:val="005113CB"/>
    <w:rsid w:val="00520DDD"/>
    <w:rsid w:val="005252DE"/>
    <w:rsid w:val="0052748F"/>
    <w:rsid w:val="00535299"/>
    <w:rsid w:val="00540802"/>
    <w:rsid w:val="0054345C"/>
    <w:rsid w:val="00546874"/>
    <w:rsid w:val="00547EB1"/>
    <w:rsid w:val="0055372E"/>
    <w:rsid w:val="0055649A"/>
    <w:rsid w:val="00557D04"/>
    <w:rsid w:val="00560AD5"/>
    <w:rsid w:val="00564010"/>
    <w:rsid w:val="005647E2"/>
    <w:rsid w:val="00565632"/>
    <w:rsid w:val="00570AE5"/>
    <w:rsid w:val="00571AB2"/>
    <w:rsid w:val="00573762"/>
    <w:rsid w:val="005747C2"/>
    <w:rsid w:val="00586EF8"/>
    <w:rsid w:val="00594F7D"/>
    <w:rsid w:val="0059539D"/>
    <w:rsid w:val="005A06B1"/>
    <w:rsid w:val="005B0D12"/>
    <w:rsid w:val="005C3CBA"/>
    <w:rsid w:val="005C4BB0"/>
    <w:rsid w:val="005D4287"/>
    <w:rsid w:val="005D544D"/>
    <w:rsid w:val="005E416C"/>
    <w:rsid w:val="005F12A5"/>
    <w:rsid w:val="005F3B4F"/>
    <w:rsid w:val="00602257"/>
    <w:rsid w:val="00602E1C"/>
    <w:rsid w:val="00603336"/>
    <w:rsid w:val="00610CB8"/>
    <w:rsid w:val="0061420A"/>
    <w:rsid w:val="00615B8F"/>
    <w:rsid w:val="00615D69"/>
    <w:rsid w:val="0061648D"/>
    <w:rsid w:val="00616F04"/>
    <w:rsid w:val="006208C6"/>
    <w:rsid w:val="0062357F"/>
    <w:rsid w:val="006258FB"/>
    <w:rsid w:val="00636B08"/>
    <w:rsid w:val="00641D3A"/>
    <w:rsid w:val="0064304E"/>
    <w:rsid w:val="00644A9A"/>
    <w:rsid w:val="00655F0C"/>
    <w:rsid w:val="00660AB9"/>
    <w:rsid w:val="00660F32"/>
    <w:rsid w:val="00661182"/>
    <w:rsid w:val="006629ED"/>
    <w:rsid w:val="00662D4E"/>
    <w:rsid w:val="00663E6B"/>
    <w:rsid w:val="006652FD"/>
    <w:rsid w:val="00676328"/>
    <w:rsid w:val="006811E5"/>
    <w:rsid w:val="006842FB"/>
    <w:rsid w:val="00686F45"/>
    <w:rsid w:val="006910A4"/>
    <w:rsid w:val="0069251E"/>
    <w:rsid w:val="0069324D"/>
    <w:rsid w:val="006A3A4B"/>
    <w:rsid w:val="006A4A37"/>
    <w:rsid w:val="006A5CC6"/>
    <w:rsid w:val="006B0B48"/>
    <w:rsid w:val="006B0C94"/>
    <w:rsid w:val="006B528E"/>
    <w:rsid w:val="006B6169"/>
    <w:rsid w:val="006B6C1A"/>
    <w:rsid w:val="006C24FC"/>
    <w:rsid w:val="006D2DAB"/>
    <w:rsid w:val="006D594F"/>
    <w:rsid w:val="006E06EA"/>
    <w:rsid w:val="006E0825"/>
    <w:rsid w:val="006E20B6"/>
    <w:rsid w:val="006E6350"/>
    <w:rsid w:val="006F0919"/>
    <w:rsid w:val="006F468B"/>
    <w:rsid w:val="006F600D"/>
    <w:rsid w:val="006F6B3A"/>
    <w:rsid w:val="00702381"/>
    <w:rsid w:val="0070273E"/>
    <w:rsid w:val="00727713"/>
    <w:rsid w:val="007421BD"/>
    <w:rsid w:val="00746BE7"/>
    <w:rsid w:val="00751797"/>
    <w:rsid w:val="00754E52"/>
    <w:rsid w:val="0076330B"/>
    <w:rsid w:val="00763755"/>
    <w:rsid w:val="007650C9"/>
    <w:rsid w:val="00765141"/>
    <w:rsid w:val="0077169E"/>
    <w:rsid w:val="00772E21"/>
    <w:rsid w:val="00780FC4"/>
    <w:rsid w:val="007814F7"/>
    <w:rsid w:val="007851C1"/>
    <w:rsid w:val="00793419"/>
    <w:rsid w:val="00797979"/>
    <w:rsid w:val="00797D39"/>
    <w:rsid w:val="007A33C4"/>
    <w:rsid w:val="007B01E0"/>
    <w:rsid w:val="007B03D8"/>
    <w:rsid w:val="007B2E09"/>
    <w:rsid w:val="007B6D4E"/>
    <w:rsid w:val="007C5FE0"/>
    <w:rsid w:val="007C60C7"/>
    <w:rsid w:val="007D0BA5"/>
    <w:rsid w:val="007D0BC0"/>
    <w:rsid w:val="007F1673"/>
    <w:rsid w:val="007F16F5"/>
    <w:rsid w:val="007F2574"/>
    <w:rsid w:val="007F2F86"/>
    <w:rsid w:val="007F490E"/>
    <w:rsid w:val="00801AB1"/>
    <w:rsid w:val="00813614"/>
    <w:rsid w:val="00814317"/>
    <w:rsid w:val="00822C0B"/>
    <w:rsid w:val="00823D06"/>
    <w:rsid w:val="00831B7E"/>
    <w:rsid w:val="00831D6F"/>
    <w:rsid w:val="00833B21"/>
    <w:rsid w:val="008343DC"/>
    <w:rsid w:val="00834569"/>
    <w:rsid w:val="0083621F"/>
    <w:rsid w:val="00842020"/>
    <w:rsid w:val="00843B5D"/>
    <w:rsid w:val="00846388"/>
    <w:rsid w:val="008533FA"/>
    <w:rsid w:val="008548D0"/>
    <w:rsid w:val="00855028"/>
    <w:rsid w:val="00856D9F"/>
    <w:rsid w:val="00856E89"/>
    <w:rsid w:val="0085712E"/>
    <w:rsid w:val="008578CB"/>
    <w:rsid w:val="00860524"/>
    <w:rsid w:val="00870F56"/>
    <w:rsid w:val="00877626"/>
    <w:rsid w:val="008844FB"/>
    <w:rsid w:val="008921BC"/>
    <w:rsid w:val="00893C5D"/>
    <w:rsid w:val="008941F1"/>
    <w:rsid w:val="00897307"/>
    <w:rsid w:val="008A0845"/>
    <w:rsid w:val="008B2732"/>
    <w:rsid w:val="008B3416"/>
    <w:rsid w:val="008B5D40"/>
    <w:rsid w:val="008B6C78"/>
    <w:rsid w:val="008C2124"/>
    <w:rsid w:val="008C7B0E"/>
    <w:rsid w:val="008D1DDC"/>
    <w:rsid w:val="008D320E"/>
    <w:rsid w:val="008E2568"/>
    <w:rsid w:val="008E49B4"/>
    <w:rsid w:val="008F456D"/>
    <w:rsid w:val="008F6C4A"/>
    <w:rsid w:val="00901D94"/>
    <w:rsid w:val="00906974"/>
    <w:rsid w:val="0091253B"/>
    <w:rsid w:val="00915C45"/>
    <w:rsid w:val="00916A47"/>
    <w:rsid w:val="00920E4B"/>
    <w:rsid w:val="00921D83"/>
    <w:rsid w:val="00924FA2"/>
    <w:rsid w:val="009346BD"/>
    <w:rsid w:val="009360E4"/>
    <w:rsid w:val="009361C4"/>
    <w:rsid w:val="00940323"/>
    <w:rsid w:val="00940AC2"/>
    <w:rsid w:val="00941A59"/>
    <w:rsid w:val="0094505E"/>
    <w:rsid w:val="00950FBE"/>
    <w:rsid w:val="009524BE"/>
    <w:rsid w:val="00953E88"/>
    <w:rsid w:val="00955D01"/>
    <w:rsid w:val="00963368"/>
    <w:rsid w:val="009668ED"/>
    <w:rsid w:val="009731BA"/>
    <w:rsid w:val="00977A0E"/>
    <w:rsid w:val="00977E3C"/>
    <w:rsid w:val="00983F74"/>
    <w:rsid w:val="009840D6"/>
    <w:rsid w:val="00985756"/>
    <w:rsid w:val="00992788"/>
    <w:rsid w:val="009960BB"/>
    <w:rsid w:val="00996D49"/>
    <w:rsid w:val="00997D02"/>
    <w:rsid w:val="009A52AD"/>
    <w:rsid w:val="009A5830"/>
    <w:rsid w:val="009B0719"/>
    <w:rsid w:val="009B3588"/>
    <w:rsid w:val="009D03C9"/>
    <w:rsid w:val="009D0DFD"/>
    <w:rsid w:val="009D49C3"/>
    <w:rsid w:val="009D7F7E"/>
    <w:rsid w:val="009E69F1"/>
    <w:rsid w:val="009F0BC8"/>
    <w:rsid w:val="009F1EFA"/>
    <w:rsid w:val="00A04DE9"/>
    <w:rsid w:val="00A06541"/>
    <w:rsid w:val="00A22DEA"/>
    <w:rsid w:val="00A24ED4"/>
    <w:rsid w:val="00A256C9"/>
    <w:rsid w:val="00A2727A"/>
    <w:rsid w:val="00A33FAC"/>
    <w:rsid w:val="00A44688"/>
    <w:rsid w:val="00A5110A"/>
    <w:rsid w:val="00A51D2B"/>
    <w:rsid w:val="00A62D0E"/>
    <w:rsid w:val="00A62FAE"/>
    <w:rsid w:val="00A7382F"/>
    <w:rsid w:val="00A7456F"/>
    <w:rsid w:val="00A75B8E"/>
    <w:rsid w:val="00A768E4"/>
    <w:rsid w:val="00A80663"/>
    <w:rsid w:val="00A81B4E"/>
    <w:rsid w:val="00A8396C"/>
    <w:rsid w:val="00A85754"/>
    <w:rsid w:val="00A945BB"/>
    <w:rsid w:val="00A94E94"/>
    <w:rsid w:val="00AA0F30"/>
    <w:rsid w:val="00AA324E"/>
    <w:rsid w:val="00AA5371"/>
    <w:rsid w:val="00AA5448"/>
    <w:rsid w:val="00AB1B8E"/>
    <w:rsid w:val="00AB6E65"/>
    <w:rsid w:val="00AB7C44"/>
    <w:rsid w:val="00AC0853"/>
    <w:rsid w:val="00AC0FF5"/>
    <w:rsid w:val="00AC1AB0"/>
    <w:rsid w:val="00AC51E7"/>
    <w:rsid w:val="00AC636B"/>
    <w:rsid w:val="00AC75F2"/>
    <w:rsid w:val="00AD22C6"/>
    <w:rsid w:val="00AE06AB"/>
    <w:rsid w:val="00AE1FB4"/>
    <w:rsid w:val="00AE5C83"/>
    <w:rsid w:val="00AE6390"/>
    <w:rsid w:val="00AE6C84"/>
    <w:rsid w:val="00AF11A7"/>
    <w:rsid w:val="00AF128D"/>
    <w:rsid w:val="00B12180"/>
    <w:rsid w:val="00B2090A"/>
    <w:rsid w:val="00B235E1"/>
    <w:rsid w:val="00B260CA"/>
    <w:rsid w:val="00B40BEA"/>
    <w:rsid w:val="00B43FF1"/>
    <w:rsid w:val="00B45929"/>
    <w:rsid w:val="00B45953"/>
    <w:rsid w:val="00B50998"/>
    <w:rsid w:val="00B530CE"/>
    <w:rsid w:val="00B54158"/>
    <w:rsid w:val="00B54243"/>
    <w:rsid w:val="00B56D6A"/>
    <w:rsid w:val="00B6311E"/>
    <w:rsid w:val="00B67EA8"/>
    <w:rsid w:val="00B73B9C"/>
    <w:rsid w:val="00B759DF"/>
    <w:rsid w:val="00B77044"/>
    <w:rsid w:val="00B8279F"/>
    <w:rsid w:val="00B82B14"/>
    <w:rsid w:val="00B85125"/>
    <w:rsid w:val="00B8522D"/>
    <w:rsid w:val="00B857B5"/>
    <w:rsid w:val="00BA6C37"/>
    <w:rsid w:val="00BA761B"/>
    <w:rsid w:val="00BB2B21"/>
    <w:rsid w:val="00BB31B3"/>
    <w:rsid w:val="00BB6312"/>
    <w:rsid w:val="00BC0B4B"/>
    <w:rsid w:val="00BC4DB7"/>
    <w:rsid w:val="00BD7F6D"/>
    <w:rsid w:val="00BE0396"/>
    <w:rsid w:val="00BE0FE1"/>
    <w:rsid w:val="00BE2C22"/>
    <w:rsid w:val="00BE40DC"/>
    <w:rsid w:val="00BE58E9"/>
    <w:rsid w:val="00BF3E0F"/>
    <w:rsid w:val="00BF60A0"/>
    <w:rsid w:val="00C03AEF"/>
    <w:rsid w:val="00C06007"/>
    <w:rsid w:val="00C1512A"/>
    <w:rsid w:val="00C17048"/>
    <w:rsid w:val="00C1767E"/>
    <w:rsid w:val="00C301C6"/>
    <w:rsid w:val="00C3296E"/>
    <w:rsid w:val="00C42C8E"/>
    <w:rsid w:val="00C43215"/>
    <w:rsid w:val="00C43678"/>
    <w:rsid w:val="00C46B81"/>
    <w:rsid w:val="00C471AE"/>
    <w:rsid w:val="00C53189"/>
    <w:rsid w:val="00C531FB"/>
    <w:rsid w:val="00C56E1E"/>
    <w:rsid w:val="00C6359C"/>
    <w:rsid w:val="00C64033"/>
    <w:rsid w:val="00C645A1"/>
    <w:rsid w:val="00C65E0C"/>
    <w:rsid w:val="00C67EB1"/>
    <w:rsid w:val="00C80790"/>
    <w:rsid w:val="00C814E9"/>
    <w:rsid w:val="00C90A95"/>
    <w:rsid w:val="00CA1C8E"/>
    <w:rsid w:val="00CA3347"/>
    <w:rsid w:val="00CA4272"/>
    <w:rsid w:val="00CA53E0"/>
    <w:rsid w:val="00CA68D8"/>
    <w:rsid w:val="00CB394F"/>
    <w:rsid w:val="00CC0361"/>
    <w:rsid w:val="00CC4A4E"/>
    <w:rsid w:val="00CD099A"/>
    <w:rsid w:val="00CE4758"/>
    <w:rsid w:val="00CF03A2"/>
    <w:rsid w:val="00CF0881"/>
    <w:rsid w:val="00CF2E94"/>
    <w:rsid w:val="00CF4231"/>
    <w:rsid w:val="00CF781A"/>
    <w:rsid w:val="00CF78A9"/>
    <w:rsid w:val="00D076AE"/>
    <w:rsid w:val="00D267E0"/>
    <w:rsid w:val="00D2681B"/>
    <w:rsid w:val="00D26B15"/>
    <w:rsid w:val="00D309AE"/>
    <w:rsid w:val="00D310BC"/>
    <w:rsid w:val="00D31A0B"/>
    <w:rsid w:val="00D31D5A"/>
    <w:rsid w:val="00D325AB"/>
    <w:rsid w:val="00D34816"/>
    <w:rsid w:val="00D34EF3"/>
    <w:rsid w:val="00D356AB"/>
    <w:rsid w:val="00D40FD7"/>
    <w:rsid w:val="00D4133B"/>
    <w:rsid w:val="00D433D4"/>
    <w:rsid w:val="00D440A4"/>
    <w:rsid w:val="00D448CC"/>
    <w:rsid w:val="00D47103"/>
    <w:rsid w:val="00D52A83"/>
    <w:rsid w:val="00D537DE"/>
    <w:rsid w:val="00D705B7"/>
    <w:rsid w:val="00D733F4"/>
    <w:rsid w:val="00D76D1A"/>
    <w:rsid w:val="00D8542F"/>
    <w:rsid w:val="00D9135A"/>
    <w:rsid w:val="00D94DF6"/>
    <w:rsid w:val="00D9710A"/>
    <w:rsid w:val="00DA5A25"/>
    <w:rsid w:val="00DA61B2"/>
    <w:rsid w:val="00DB14E8"/>
    <w:rsid w:val="00DC71F1"/>
    <w:rsid w:val="00DD0512"/>
    <w:rsid w:val="00DD0E94"/>
    <w:rsid w:val="00DD3043"/>
    <w:rsid w:val="00DD6B0E"/>
    <w:rsid w:val="00E03181"/>
    <w:rsid w:val="00E10FD8"/>
    <w:rsid w:val="00E14F34"/>
    <w:rsid w:val="00E16890"/>
    <w:rsid w:val="00E168A3"/>
    <w:rsid w:val="00E172D5"/>
    <w:rsid w:val="00E17F24"/>
    <w:rsid w:val="00E273D5"/>
    <w:rsid w:val="00E30C1C"/>
    <w:rsid w:val="00E337F0"/>
    <w:rsid w:val="00E338E8"/>
    <w:rsid w:val="00E371B4"/>
    <w:rsid w:val="00E4049C"/>
    <w:rsid w:val="00E53406"/>
    <w:rsid w:val="00E60974"/>
    <w:rsid w:val="00E61863"/>
    <w:rsid w:val="00E66652"/>
    <w:rsid w:val="00E67AC5"/>
    <w:rsid w:val="00E70B14"/>
    <w:rsid w:val="00E72B2D"/>
    <w:rsid w:val="00E74A17"/>
    <w:rsid w:val="00E855C0"/>
    <w:rsid w:val="00E86122"/>
    <w:rsid w:val="00E947FF"/>
    <w:rsid w:val="00EB012A"/>
    <w:rsid w:val="00EB0BD2"/>
    <w:rsid w:val="00EB51A6"/>
    <w:rsid w:val="00EC1901"/>
    <w:rsid w:val="00EC3CFB"/>
    <w:rsid w:val="00ED10D2"/>
    <w:rsid w:val="00ED5D3D"/>
    <w:rsid w:val="00EE1586"/>
    <w:rsid w:val="00EE653E"/>
    <w:rsid w:val="00F07E07"/>
    <w:rsid w:val="00F07E92"/>
    <w:rsid w:val="00F12848"/>
    <w:rsid w:val="00F12A8C"/>
    <w:rsid w:val="00F141CD"/>
    <w:rsid w:val="00F216F4"/>
    <w:rsid w:val="00F22AA0"/>
    <w:rsid w:val="00F23199"/>
    <w:rsid w:val="00F24863"/>
    <w:rsid w:val="00F2586A"/>
    <w:rsid w:val="00F26B7A"/>
    <w:rsid w:val="00F337C9"/>
    <w:rsid w:val="00F50C9E"/>
    <w:rsid w:val="00F51E1B"/>
    <w:rsid w:val="00F5416A"/>
    <w:rsid w:val="00F609C7"/>
    <w:rsid w:val="00F61D1C"/>
    <w:rsid w:val="00F6704F"/>
    <w:rsid w:val="00F67109"/>
    <w:rsid w:val="00F75455"/>
    <w:rsid w:val="00F76675"/>
    <w:rsid w:val="00F77943"/>
    <w:rsid w:val="00F819A9"/>
    <w:rsid w:val="00F83028"/>
    <w:rsid w:val="00F83716"/>
    <w:rsid w:val="00F84F82"/>
    <w:rsid w:val="00F957D2"/>
    <w:rsid w:val="00F97D1C"/>
    <w:rsid w:val="00FA5974"/>
    <w:rsid w:val="00FB127D"/>
    <w:rsid w:val="00FB5217"/>
    <w:rsid w:val="00FB6A5E"/>
    <w:rsid w:val="00FC0CBC"/>
    <w:rsid w:val="00FC4BE0"/>
    <w:rsid w:val="00FC677B"/>
    <w:rsid w:val="00FD17CC"/>
    <w:rsid w:val="00FD321A"/>
    <w:rsid w:val="00FE45F4"/>
    <w:rsid w:val="00FE4A9E"/>
    <w:rsid w:val="00FE72DE"/>
    <w:rsid w:val="00FF4029"/>
    <w:rsid w:val="00FF6714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9089"/>
    <o:shapelayout v:ext="edit">
      <o:idmap v:ext="edit" data="1"/>
    </o:shapelayout>
  </w:shapeDefaults>
  <w:decimalSymbol w:val=","/>
  <w:listSeparator w:val=";"/>
  <w14:docId w14:val="55C619CC"/>
  <w15:chartTrackingRefBased/>
  <w15:docId w15:val="{251E612F-3E9F-4C97-A09B-AD69DF61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1863"/>
    <w:pPr>
      <w:suppressAutoHyphens/>
    </w:pPr>
    <w:rPr>
      <w:rFonts w:ascii="Arial" w:hAnsi="Arial" w:cs="Arial"/>
      <w:lang w:val="en-US" w:eastAsia="ar-SA"/>
    </w:rPr>
  </w:style>
  <w:style w:type="paragraph" w:styleId="berschrift1">
    <w:name w:val="heading 1"/>
    <w:basedOn w:val="Standard"/>
    <w:next w:val="Standard"/>
    <w:link w:val="berschrift1Zchn"/>
    <w:qFormat/>
    <w:rsid w:val="00E61863"/>
    <w:pPr>
      <w:keepNext/>
      <w:numPr>
        <w:numId w:val="1"/>
      </w:numPr>
      <w:spacing w:line="240" w:lineRule="exact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E61863"/>
    <w:pPr>
      <w:keepNext/>
      <w:numPr>
        <w:ilvl w:val="1"/>
        <w:numId w:val="1"/>
      </w:numPr>
      <w:spacing w:line="240" w:lineRule="exact"/>
      <w:jc w:val="right"/>
      <w:outlineLvl w:val="1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131B8E"/>
    <w:rPr>
      <w:rFonts w:ascii="Arial" w:hAnsi="Arial" w:cs="Arial"/>
      <w:b/>
      <w:bCs/>
      <w:lang w:val="en-US" w:eastAsia="ar-SA"/>
    </w:rPr>
  </w:style>
  <w:style w:type="character" w:customStyle="1" w:styleId="berschrift2Zchn">
    <w:name w:val="Überschrift 2 Zchn"/>
    <w:link w:val="berschrift2"/>
    <w:rsid w:val="00131B8E"/>
    <w:rPr>
      <w:rFonts w:ascii="Arial" w:hAnsi="Arial" w:cs="Arial"/>
      <w:sz w:val="24"/>
      <w:szCs w:val="24"/>
      <w:lang w:val="en-US" w:eastAsia="ar-SA"/>
    </w:rPr>
  </w:style>
  <w:style w:type="character" w:customStyle="1" w:styleId="WW8Num6z0">
    <w:name w:val="WW8Num6z0"/>
    <w:rsid w:val="00E61863"/>
    <w:rPr>
      <w:rFonts w:ascii="Symbol" w:hAnsi="Symbol"/>
    </w:rPr>
  </w:style>
  <w:style w:type="character" w:customStyle="1" w:styleId="WW8Num6z1">
    <w:name w:val="WW8Num6z1"/>
    <w:rsid w:val="00E61863"/>
    <w:rPr>
      <w:rFonts w:ascii="Courier New" w:hAnsi="Courier New"/>
    </w:rPr>
  </w:style>
  <w:style w:type="character" w:customStyle="1" w:styleId="WW8Num6z5">
    <w:name w:val="WW8Num6z5"/>
    <w:rsid w:val="00E61863"/>
    <w:rPr>
      <w:rFonts w:ascii="Wingdings" w:hAnsi="Wingdings"/>
    </w:rPr>
  </w:style>
  <w:style w:type="character" w:customStyle="1" w:styleId="WW8Num9z0">
    <w:name w:val="WW8Num9z0"/>
    <w:rsid w:val="00E61863"/>
    <w:rPr>
      <w:rFonts w:ascii="Arial" w:hAnsi="Arial"/>
      <w:b/>
    </w:rPr>
  </w:style>
  <w:style w:type="character" w:customStyle="1" w:styleId="WW8Num9z1">
    <w:name w:val="WW8Num9z1"/>
    <w:rsid w:val="00E61863"/>
  </w:style>
  <w:style w:type="character" w:customStyle="1" w:styleId="WW8Num10z0">
    <w:name w:val="WW8Num10z0"/>
    <w:rsid w:val="00E61863"/>
    <w:rPr>
      <w:rFonts w:ascii="Arial" w:hAnsi="Arial"/>
    </w:rPr>
  </w:style>
  <w:style w:type="character" w:customStyle="1" w:styleId="WW8Num10z1">
    <w:name w:val="WW8Num10z1"/>
    <w:rsid w:val="00E61863"/>
    <w:rPr>
      <w:rFonts w:ascii="Courier New" w:hAnsi="Courier New"/>
    </w:rPr>
  </w:style>
  <w:style w:type="character" w:customStyle="1" w:styleId="WW8Num10z2">
    <w:name w:val="WW8Num10z2"/>
    <w:rsid w:val="00E61863"/>
    <w:rPr>
      <w:rFonts w:ascii="Wingdings" w:hAnsi="Wingdings"/>
    </w:rPr>
  </w:style>
  <w:style w:type="character" w:customStyle="1" w:styleId="WW8Num10z3">
    <w:name w:val="WW8Num10z3"/>
    <w:rsid w:val="00E61863"/>
    <w:rPr>
      <w:rFonts w:ascii="Symbol" w:hAnsi="Symbol"/>
    </w:rPr>
  </w:style>
  <w:style w:type="character" w:customStyle="1" w:styleId="WW8Num11z0">
    <w:name w:val="WW8Num11z0"/>
    <w:rsid w:val="00E61863"/>
    <w:rPr>
      <w:rFonts w:ascii="Arial" w:hAnsi="Arial"/>
    </w:rPr>
  </w:style>
  <w:style w:type="character" w:customStyle="1" w:styleId="WW8Num11z1">
    <w:name w:val="WW8Num11z1"/>
    <w:rsid w:val="00E61863"/>
    <w:rPr>
      <w:rFonts w:ascii="Courier New" w:hAnsi="Courier New"/>
    </w:rPr>
  </w:style>
  <w:style w:type="character" w:customStyle="1" w:styleId="WW8Num11z2">
    <w:name w:val="WW8Num11z2"/>
    <w:rsid w:val="00E61863"/>
    <w:rPr>
      <w:rFonts w:ascii="Wingdings" w:hAnsi="Wingdings"/>
    </w:rPr>
  </w:style>
  <w:style w:type="character" w:customStyle="1" w:styleId="WW8Num11z3">
    <w:name w:val="WW8Num11z3"/>
    <w:rsid w:val="00E61863"/>
    <w:rPr>
      <w:rFonts w:ascii="Symbol" w:hAnsi="Symbol"/>
    </w:rPr>
  </w:style>
  <w:style w:type="character" w:customStyle="1" w:styleId="WW8Num12z0">
    <w:name w:val="WW8Num12z0"/>
    <w:rsid w:val="00E61863"/>
    <w:rPr>
      <w:rFonts w:ascii="Arial" w:hAnsi="Arial"/>
      <w:sz w:val="18"/>
    </w:rPr>
  </w:style>
  <w:style w:type="character" w:customStyle="1" w:styleId="WW8Num13z1">
    <w:name w:val="WW8Num13z1"/>
    <w:rsid w:val="00E61863"/>
    <w:rPr>
      <w:rFonts w:ascii="Symbol" w:hAnsi="Symbol"/>
    </w:rPr>
  </w:style>
  <w:style w:type="character" w:customStyle="1" w:styleId="WW8Num13z2">
    <w:name w:val="WW8Num13z2"/>
    <w:rsid w:val="00E61863"/>
    <w:rPr>
      <w:rFonts w:ascii="Wingdings" w:hAnsi="Wingdings"/>
    </w:rPr>
  </w:style>
  <w:style w:type="character" w:customStyle="1" w:styleId="WW8Num13z4">
    <w:name w:val="WW8Num13z4"/>
    <w:rsid w:val="00E61863"/>
    <w:rPr>
      <w:rFonts w:ascii="Courier New" w:hAnsi="Courier New"/>
    </w:rPr>
  </w:style>
  <w:style w:type="character" w:customStyle="1" w:styleId="WW8Num14z1">
    <w:name w:val="WW8Num14z1"/>
    <w:rsid w:val="00E61863"/>
    <w:rPr>
      <w:rFonts w:ascii="Courier New" w:hAnsi="Courier New"/>
    </w:rPr>
  </w:style>
  <w:style w:type="character" w:customStyle="1" w:styleId="WW8Num14z2">
    <w:name w:val="WW8Num14z2"/>
    <w:rsid w:val="00E61863"/>
    <w:rPr>
      <w:rFonts w:ascii="Wingdings" w:hAnsi="Wingdings"/>
    </w:rPr>
  </w:style>
  <w:style w:type="character" w:customStyle="1" w:styleId="WW8Num14z3">
    <w:name w:val="WW8Num14z3"/>
    <w:rsid w:val="00E61863"/>
    <w:rPr>
      <w:rFonts w:ascii="Symbol" w:hAnsi="Symbol"/>
    </w:rPr>
  </w:style>
  <w:style w:type="character" w:customStyle="1" w:styleId="WW8Num15z0">
    <w:name w:val="WW8Num15z0"/>
    <w:rsid w:val="00E61863"/>
    <w:rPr>
      <w:rFonts w:ascii="Arial" w:hAnsi="Arial"/>
    </w:rPr>
  </w:style>
  <w:style w:type="character" w:customStyle="1" w:styleId="WW8Num15z1">
    <w:name w:val="WW8Num15z1"/>
    <w:rsid w:val="00E61863"/>
    <w:rPr>
      <w:rFonts w:ascii="Courier New" w:hAnsi="Courier New"/>
    </w:rPr>
  </w:style>
  <w:style w:type="character" w:customStyle="1" w:styleId="WW8Num15z2">
    <w:name w:val="WW8Num15z2"/>
    <w:rsid w:val="00E61863"/>
    <w:rPr>
      <w:rFonts w:ascii="Wingdings" w:hAnsi="Wingdings"/>
    </w:rPr>
  </w:style>
  <w:style w:type="character" w:customStyle="1" w:styleId="WW8Num15z3">
    <w:name w:val="WW8Num15z3"/>
    <w:rsid w:val="00E61863"/>
    <w:rPr>
      <w:rFonts w:ascii="Symbol" w:hAnsi="Symbol"/>
    </w:rPr>
  </w:style>
  <w:style w:type="character" w:customStyle="1" w:styleId="WW8Num16z0">
    <w:name w:val="WW8Num16z0"/>
    <w:rsid w:val="00E61863"/>
    <w:rPr>
      <w:rFonts w:ascii="Symbol" w:hAnsi="Symbol"/>
    </w:rPr>
  </w:style>
  <w:style w:type="character" w:customStyle="1" w:styleId="WW8Num16z1">
    <w:name w:val="WW8Num16z1"/>
    <w:rsid w:val="00E61863"/>
    <w:rPr>
      <w:rFonts w:ascii="Courier New" w:hAnsi="Courier New"/>
    </w:rPr>
  </w:style>
  <w:style w:type="character" w:customStyle="1" w:styleId="WW8Num16z2">
    <w:name w:val="WW8Num16z2"/>
    <w:rsid w:val="00E61863"/>
    <w:rPr>
      <w:rFonts w:ascii="Wingdings" w:hAnsi="Wingdings"/>
    </w:rPr>
  </w:style>
  <w:style w:type="character" w:customStyle="1" w:styleId="WW8Num17z0">
    <w:name w:val="WW8Num17z0"/>
    <w:rsid w:val="00E61863"/>
    <w:rPr>
      <w:rFonts w:ascii="Symbol" w:hAnsi="Symbol"/>
    </w:rPr>
  </w:style>
  <w:style w:type="character" w:customStyle="1" w:styleId="WW8Num17z1">
    <w:name w:val="WW8Num17z1"/>
    <w:rsid w:val="00E61863"/>
    <w:rPr>
      <w:rFonts w:ascii="Courier New" w:hAnsi="Courier New"/>
    </w:rPr>
  </w:style>
  <w:style w:type="character" w:customStyle="1" w:styleId="WW8Num17z2">
    <w:name w:val="WW8Num17z2"/>
    <w:rsid w:val="00E61863"/>
    <w:rPr>
      <w:rFonts w:ascii="Wingdings" w:hAnsi="Wingdings"/>
    </w:rPr>
  </w:style>
  <w:style w:type="character" w:customStyle="1" w:styleId="WW8Num18z0">
    <w:name w:val="WW8Num18z0"/>
    <w:rsid w:val="00E61863"/>
  </w:style>
  <w:style w:type="character" w:customStyle="1" w:styleId="WW8Num20z0">
    <w:name w:val="WW8Num20z0"/>
    <w:rsid w:val="00E61863"/>
    <w:rPr>
      <w:rFonts w:ascii="Times New Roman" w:hAnsi="Times New Roman"/>
    </w:rPr>
  </w:style>
  <w:style w:type="character" w:customStyle="1" w:styleId="WW8Num21z0">
    <w:name w:val="WW8Num21z0"/>
    <w:rsid w:val="00E61863"/>
  </w:style>
  <w:style w:type="character" w:customStyle="1" w:styleId="WW8Num22z0">
    <w:name w:val="WW8Num22z0"/>
    <w:rsid w:val="00E61863"/>
    <w:rPr>
      <w:rFonts w:ascii="Symbol" w:hAnsi="Symbol"/>
    </w:rPr>
  </w:style>
  <w:style w:type="character" w:customStyle="1" w:styleId="WW8Num22z1">
    <w:name w:val="WW8Num22z1"/>
    <w:rsid w:val="00E61863"/>
    <w:rPr>
      <w:rFonts w:ascii="Courier New" w:hAnsi="Courier New"/>
    </w:rPr>
  </w:style>
  <w:style w:type="character" w:customStyle="1" w:styleId="WW8Num22z2">
    <w:name w:val="WW8Num22z2"/>
    <w:rsid w:val="00E61863"/>
    <w:rPr>
      <w:rFonts w:ascii="Wingdings" w:hAnsi="Wingdings"/>
    </w:rPr>
  </w:style>
  <w:style w:type="character" w:customStyle="1" w:styleId="WW8Num23z0">
    <w:name w:val="WW8Num23z0"/>
    <w:rsid w:val="00E61863"/>
    <w:rPr>
      <w:rFonts w:ascii="Symbol" w:hAnsi="Symbol"/>
    </w:rPr>
  </w:style>
  <w:style w:type="character" w:customStyle="1" w:styleId="WW8Num23z1">
    <w:name w:val="WW8Num23z1"/>
    <w:rsid w:val="00E61863"/>
    <w:rPr>
      <w:rFonts w:ascii="Courier New" w:hAnsi="Courier New"/>
    </w:rPr>
  </w:style>
  <w:style w:type="character" w:customStyle="1" w:styleId="WW8Num23z2">
    <w:name w:val="WW8Num23z2"/>
    <w:rsid w:val="00E61863"/>
    <w:rPr>
      <w:rFonts w:ascii="Wingdings" w:hAnsi="Wingdings"/>
    </w:rPr>
  </w:style>
  <w:style w:type="character" w:customStyle="1" w:styleId="WW8Num24z0">
    <w:name w:val="WW8Num24z0"/>
    <w:rsid w:val="00E61863"/>
    <w:rPr>
      <w:rFonts w:ascii="Times New Roman" w:hAnsi="Times New Roman"/>
    </w:rPr>
  </w:style>
  <w:style w:type="character" w:customStyle="1" w:styleId="WW8Num25z0">
    <w:name w:val="WW8Num25z0"/>
    <w:rsid w:val="00E61863"/>
    <w:rPr>
      <w:color w:val="000000"/>
      <w:sz w:val="16"/>
    </w:rPr>
  </w:style>
  <w:style w:type="character" w:customStyle="1" w:styleId="WW8Num26z0">
    <w:name w:val="WW8Num26z0"/>
    <w:rsid w:val="00E61863"/>
    <w:rPr>
      <w:rFonts w:ascii="Arial" w:hAnsi="Arial"/>
      <w:b/>
    </w:rPr>
  </w:style>
  <w:style w:type="character" w:customStyle="1" w:styleId="WW8Num26z1">
    <w:name w:val="WW8Num26z1"/>
    <w:rsid w:val="00E61863"/>
  </w:style>
  <w:style w:type="character" w:customStyle="1" w:styleId="WW8Num28z0">
    <w:name w:val="WW8Num28z0"/>
    <w:rsid w:val="00E61863"/>
  </w:style>
  <w:style w:type="character" w:customStyle="1" w:styleId="WW8Num28z1">
    <w:name w:val="WW8Num28z1"/>
    <w:rsid w:val="00E61863"/>
    <w:rPr>
      <w:rFonts w:ascii="Symbol" w:hAnsi="Symbol"/>
    </w:rPr>
  </w:style>
  <w:style w:type="character" w:customStyle="1" w:styleId="WW8Num28z3">
    <w:name w:val="WW8Num28z3"/>
    <w:rsid w:val="00E61863"/>
    <w:rPr>
      <w:rFonts w:ascii="Times New Roman" w:hAnsi="Times New Roman"/>
    </w:rPr>
  </w:style>
  <w:style w:type="character" w:customStyle="1" w:styleId="WW8Num29z0">
    <w:name w:val="WW8Num29z0"/>
    <w:rsid w:val="00E61863"/>
    <w:rPr>
      <w:rFonts w:ascii="Times New Roman" w:hAnsi="Times New Roman"/>
    </w:rPr>
  </w:style>
  <w:style w:type="character" w:customStyle="1" w:styleId="WW8Num30z0">
    <w:name w:val="WW8Num30z0"/>
    <w:rsid w:val="00E61863"/>
    <w:rPr>
      <w:rFonts w:ascii="Arial" w:hAnsi="Arial"/>
      <w:position w:val="0"/>
      <w:sz w:val="20"/>
      <w:vertAlign w:val="baseline"/>
    </w:rPr>
  </w:style>
  <w:style w:type="character" w:customStyle="1" w:styleId="WW8Num31z0">
    <w:name w:val="WW8Num31z0"/>
    <w:rsid w:val="00E61863"/>
    <w:rPr>
      <w:rFonts w:ascii="Arial" w:hAnsi="Arial"/>
    </w:rPr>
  </w:style>
  <w:style w:type="character" w:customStyle="1" w:styleId="WW8Num31z1">
    <w:name w:val="WW8Num31z1"/>
    <w:rsid w:val="00E61863"/>
    <w:rPr>
      <w:rFonts w:ascii="Courier New" w:hAnsi="Courier New"/>
    </w:rPr>
  </w:style>
  <w:style w:type="character" w:customStyle="1" w:styleId="WW8Num31z2">
    <w:name w:val="WW8Num31z2"/>
    <w:rsid w:val="00E61863"/>
    <w:rPr>
      <w:rFonts w:ascii="Wingdings" w:hAnsi="Wingdings"/>
    </w:rPr>
  </w:style>
  <w:style w:type="character" w:customStyle="1" w:styleId="WW8Num31z3">
    <w:name w:val="WW8Num31z3"/>
    <w:rsid w:val="00E61863"/>
    <w:rPr>
      <w:rFonts w:ascii="Symbol" w:hAnsi="Symbol"/>
    </w:rPr>
  </w:style>
  <w:style w:type="character" w:customStyle="1" w:styleId="WW8Num33z0">
    <w:name w:val="WW8Num33z0"/>
    <w:rsid w:val="00E61863"/>
    <w:rPr>
      <w:rFonts w:ascii="Wingdings 2" w:hAnsi="Wingdings 2"/>
    </w:rPr>
  </w:style>
  <w:style w:type="character" w:customStyle="1" w:styleId="WW8Num33z1">
    <w:name w:val="WW8Num33z1"/>
    <w:rsid w:val="00E61863"/>
    <w:rPr>
      <w:rFonts w:ascii="Courier New" w:hAnsi="Courier New"/>
    </w:rPr>
  </w:style>
  <w:style w:type="character" w:customStyle="1" w:styleId="WW8Num33z2">
    <w:name w:val="WW8Num33z2"/>
    <w:rsid w:val="00E61863"/>
    <w:rPr>
      <w:rFonts w:ascii="Wingdings" w:hAnsi="Wingdings"/>
    </w:rPr>
  </w:style>
  <w:style w:type="character" w:customStyle="1" w:styleId="WW8Num33z3">
    <w:name w:val="WW8Num33z3"/>
    <w:rsid w:val="00E61863"/>
    <w:rPr>
      <w:rFonts w:ascii="Symbol" w:hAnsi="Symbol"/>
    </w:rPr>
  </w:style>
  <w:style w:type="character" w:customStyle="1" w:styleId="WW8Num34z0">
    <w:name w:val="WW8Num34z0"/>
    <w:rsid w:val="00E61863"/>
    <w:rPr>
      <w:rFonts w:ascii="Trebuchet MS" w:hAnsi="Trebuchet MS"/>
    </w:rPr>
  </w:style>
  <w:style w:type="character" w:customStyle="1" w:styleId="WW8Num36z0">
    <w:name w:val="WW8Num36z0"/>
    <w:rsid w:val="00E61863"/>
    <w:rPr>
      <w:rFonts w:ascii="Arial" w:hAnsi="Arial"/>
    </w:rPr>
  </w:style>
  <w:style w:type="character" w:customStyle="1" w:styleId="WW8Num36z1">
    <w:name w:val="WW8Num36z1"/>
    <w:rsid w:val="00E61863"/>
    <w:rPr>
      <w:rFonts w:ascii="Courier New" w:hAnsi="Courier New"/>
    </w:rPr>
  </w:style>
  <w:style w:type="character" w:customStyle="1" w:styleId="WW8Num36z2">
    <w:name w:val="WW8Num36z2"/>
    <w:rsid w:val="00E61863"/>
    <w:rPr>
      <w:rFonts w:ascii="Wingdings" w:hAnsi="Wingdings"/>
    </w:rPr>
  </w:style>
  <w:style w:type="character" w:customStyle="1" w:styleId="WW8Num36z3">
    <w:name w:val="WW8Num36z3"/>
    <w:rsid w:val="00E61863"/>
    <w:rPr>
      <w:rFonts w:ascii="Symbol" w:hAnsi="Symbol"/>
    </w:rPr>
  </w:style>
  <w:style w:type="character" w:customStyle="1" w:styleId="WW8Num37z0">
    <w:name w:val="WW8Num37z0"/>
    <w:rsid w:val="00E61863"/>
    <w:rPr>
      <w:sz w:val="18"/>
    </w:rPr>
  </w:style>
  <w:style w:type="character" w:customStyle="1" w:styleId="WW8Num38z0">
    <w:name w:val="WW8Num38z0"/>
    <w:rsid w:val="00E61863"/>
  </w:style>
  <w:style w:type="character" w:customStyle="1" w:styleId="WW8Num40z0">
    <w:name w:val="WW8Num40z0"/>
    <w:rsid w:val="00E61863"/>
    <w:rPr>
      <w:rFonts w:ascii="Symbol" w:hAnsi="Symbol"/>
      <w:sz w:val="20"/>
    </w:rPr>
  </w:style>
  <w:style w:type="character" w:customStyle="1" w:styleId="WW8Num41z0">
    <w:name w:val="WW8Num41z0"/>
    <w:rsid w:val="00E61863"/>
    <w:rPr>
      <w:rFonts w:ascii="Wingdings 2" w:hAnsi="Wingdings 2"/>
    </w:rPr>
  </w:style>
  <w:style w:type="character" w:customStyle="1" w:styleId="WW8Num41z1">
    <w:name w:val="WW8Num41z1"/>
    <w:rsid w:val="00E61863"/>
    <w:rPr>
      <w:rFonts w:ascii="Courier New" w:hAnsi="Courier New"/>
    </w:rPr>
  </w:style>
  <w:style w:type="character" w:customStyle="1" w:styleId="WW8Num41z2">
    <w:name w:val="WW8Num41z2"/>
    <w:rsid w:val="00E61863"/>
    <w:rPr>
      <w:rFonts w:ascii="Wingdings" w:hAnsi="Wingdings"/>
    </w:rPr>
  </w:style>
  <w:style w:type="character" w:customStyle="1" w:styleId="WW8Num41z3">
    <w:name w:val="WW8Num41z3"/>
    <w:rsid w:val="00E61863"/>
    <w:rPr>
      <w:rFonts w:ascii="Symbol" w:hAnsi="Symbol"/>
    </w:rPr>
  </w:style>
  <w:style w:type="character" w:customStyle="1" w:styleId="WW8Num43z0">
    <w:name w:val="WW8Num43z0"/>
    <w:rsid w:val="00E61863"/>
    <w:rPr>
      <w:rFonts w:ascii="Arial" w:hAnsi="Arial"/>
      <w:sz w:val="18"/>
    </w:rPr>
  </w:style>
  <w:style w:type="character" w:customStyle="1" w:styleId="WW8Num44z0">
    <w:name w:val="WW8Num44z0"/>
    <w:rsid w:val="00E61863"/>
    <w:rPr>
      <w:rFonts w:ascii="Arial" w:hAnsi="Arial"/>
      <w:b/>
    </w:rPr>
  </w:style>
  <w:style w:type="character" w:customStyle="1" w:styleId="WW8Num44z1">
    <w:name w:val="WW8Num44z1"/>
    <w:rsid w:val="00E61863"/>
  </w:style>
  <w:style w:type="character" w:customStyle="1" w:styleId="WW8NumSt2z0">
    <w:name w:val="WW8NumSt2z0"/>
    <w:rsid w:val="00E61863"/>
    <w:rPr>
      <w:rFonts w:ascii="Symbol" w:hAnsi="Symbol"/>
    </w:rPr>
  </w:style>
  <w:style w:type="character" w:customStyle="1" w:styleId="Caratterepredefinitoparagrafo1">
    <w:name w:val="Carattere predefinito paragrafo1"/>
    <w:rsid w:val="00E61863"/>
  </w:style>
  <w:style w:type="character" w:styleId="Hyperlink">
    <w:name w:val="Hyperlink"/>
    <w:rsid w:val="00E61863"/>
    <w:rPr>
      <w:rFonts w:cs="Times New Roman"/>
      <w:color w:val="0000FF"/>
      <w:u w:val="single"/>
    </w:rPr>
  </w:style>
  <w:style w:type="character" w:styleId="Seitenzahl">
    <w:name w:val="page number"/>
    <w:rsid w:val="00E61863"/>
    <w:rPr>
      <w:rFonts w:cs="Times New Roman"/>
    </w:rPr>
  </w:style>
  <w:style w:type="character" w:customStyle="1" w:styleId="Carattere">
    <w:name w:val="Carattere"/>
    <w:rsid w:val="00E61863"/>
    <w:rPr>
      <w:rFonts w:ascii="Arial" w:hAnsi="Arial" w:cs="Arial"/>
      <w:lang w:val="it-IT" w:eastAsia="ar-SA" w:bidi="ar-SA"/>
    </w:rPr>
  </w:style>
  <w:style w:type="character" w:customStyle="1" w:styleId="Caratteredellanota">
    <w:name w:val="Carattere della nota"/>
    <w:rsid w:val="00E61863"/>
    <w:rPr>
      <w:rFonts w:cs="Times New Roman"/>
      <w:vertAlign w:val="superscript"/>
    </w:rPr>
  </w:style>
  <w:style w:type="character" w:customStyle="1" w:styleId="fnotelabel">
    <w:name w:val="fnotelabel"/>
    <w:rsid w:val="00E61863"/>
    <w:rPr>
      <w:rFonts w:cs="Times New Roman"/>
    </w:rPr>
  </w:style>
  <w:style w:type="character" w:customStyle="1" w:styleId="linkneltesto">
    <w:name w:val="link_nel_testo"/>
    <w:rsid w:val="00E61863"/>
    <w:rPr>
      <w:rFonts w:cs="Times New Roman"/>
    </w:rPr>
  </w:style>
  <w:style w:type="character" w:styleId="Fett">
    <w:name w:val="Strong"/>
    <w:qFormat/>
    <w:rsid w:val="00E61863"/>
    <w:rPr>
      <w:rFonts w:cs="Times New Roman"/>
      <w:b/>
      <w:bCs/>
    </w:rPr>
  </w:style>
  <w:style w:type="character" w:customStyle="1" w:styleId="Rimandocommento1">
    <w:name w:val="Rimando commento1"/>
    <w:rsid w:val="00E61863"/>
    <w:rPr>
      <w:rFonts w:cs="Times New Roman"/>
      <w:sz w:val="16"/>
      <w:szCs w:val="16"/>
    </w:rPr>
  </w:style>
  <w:style w:type="character" w:customStyle="1" w:styleId="Caratterenotadichiusura">
    <w:name w:val="Carattere nota di chiusura"/>
    <w:rsid w:val="00E61863"/>
    <w:rPr>
      <w:rFonts w:cs="Times New Roman"/>
      <w:vertAlign w:val="superscript"/>
    </w:rPr>
  </w:style>
  <w:style w:type="character" w:styleId="Endnotenzeichen">
    <w:name w:val="endnote reference"/>
    <w:rsid w:val="00E61863"/>
    <w:rPr>
      <w:rFonts w:cs="Times New Roman"/>
      <w:vertAlign w:val="superscript"/>
    </w:rPr>
  </w:style>
  <w:style w:type="character" w:styleId="Funotenzeichen">
    <w:name w:val="footnote reference"/>
    <w:rsid w:val="00E61863"/>
    <w:rPr>
      <w:rFonts w:cs="Times New Roman"/>
      <w:vertAlign w:val="superscript"/>
    </w:rPr>
  </w:style>
  <w:style w:type="paragraph" w:customStyle="1" w:styleId="Intestazione1">
    <w:name w:val="Intestazione1"/>
    <w:basedOn w:val="Standard"/>
    <w:next w:val="Textkrper"/>
    <w:rsid w:val="00E61863"/>
    <w:pPr>
      <w:keepNext/>
      <w:spacing w:before="240" w:after="120"/>
    </w:pPr>
    <w:rPr>
      <w:rFonts w:eastAsia="MS Mincho"/>
      <w:sz w:val="28"/>
      <w:szCs w:val="28"/>
    </w:rPr>
  </w:style>
  <w:style w:type="paragraph" w:styleId="Textkrper">
    <w:name w:val="Body Text"/>
    <w:basedOn w:val="Standard"/>
    <w:link w:val="TextkrperZchn"/>
    <w:rsid w:val="00E61863"/>
    <w:pPr>
      <w:spacing w:after="120"/>
    </w:pPr>
  </w:style>
  <w:style w:type="character" w:customStyle="1" w:styleId="TextkrperZchn">
    <w:name w:val="Textkörper Zchn"/>
    <w:link w:val="Textkrper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Liste">
    <w:name w:val="List"/>
    <w:basedOn w:val="Textkrper"/>
    <w:rsid w:val="00E61863"/>
  </w:style>
  <w:style w:type="paragraph" w:customStyle="1" w:styleId="Didascalia1">
    <w:name w:val="Didascalia1"/>
    <w:basedOn w:val="Standard"/>
    <w:rsid w:val="00E6186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Standard"/>
    <w:rsid w:val="00E61863"/>
    <w:pPr>
      <w:suppressLineNumbers/>
    </w:pPr>
  </w:style>
  <w:style w:type="paragraph" w:customStyle="1" w:styleId="Char1CarattereCharCarattereCharCarattereChar">
    <w:name w:val="Char1 Carattere Char Carattere Char Carattere Char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rsid w:val="00E618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Fuzeile">
    <w:name w:val="footer"/>
    <w:basedOn w:val="Standard"/>
    <w:link w:val="FuzeileZchn"/>
    <w:rsid w:val="00E6186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DeutscherText">
    <w:name w:val="Deutscher Text"/>
    <w:basedOn w:val="Standard"/>
    <w:rsid w:val="00E61863"/>
    <w:pPr>
      <w:spacing w:line="240" w:lineRule="exact"/>
      <w:jc w:val="both"/>
    </w:pPr>
  </w:style>
  <w:style w:type="paragraph" w:customStyle="1" w:styleId="Testoitaliano">
    <w:name w:val="Testo italiano"/>
    <w:basedOn w:val="Standard"/>
    <w:rsid w:val="00E61863"/>
    <w:pPr>
      <w:spacing w:line="240" w:lineRule="exact"/>
      <w:jc w:val="both"/>
    </w:pPr>
    <w:rPr>
      <w:lang w:val="it-IT"/>
    </w:rPr>
  </w:style>
  <w:style w:type="paragraph" w:customStyle="1" w:styleId="Oggettodellalettera">
    <w:name w:val="Oggetto della lettera"/>
    <w:basedOn w:val="Standard"/>
    <w:rsid w:val="00E61863"/>
    <w:pPr>
      <w:spacing w:line="240" w:lineRule="exact"/>
      <w:jc w:val="both"/>
    </w:pPr>
    <w:rPr>
      <w:b/>
      <w:bCs/>
      <w:lang w:val="it-IT"/>
    </w:rPr>
  </w:style>
  <w:style w:type="paragraph" w:customStyle="1" w:styleId="ProtNr">
    <w:name w:val="Prot. Nr."/>
    <w:basedOn w:val="Standard"/>
    <w:rsid w:val="00E61863"/>
    <w:pPr>
      <w:spacing w:line="200" w:lineRule="exact"/>
    </w:pPr>
    <w:rPr>
      <w:sz w:val="16"/>
      <w:szCs w:val="16"/>
    </w:rPr>
  </w:style>
  <w:style w:type="paragraph" w:customStyle="1" w:styleId="ThemadesSchreibens">
    <w:name w:val="Thema des Schreibens"/>
    <w:basedOn w:val="Standard"/>
    <w:rsid w:val="00E61863"/>
    <w:pPr>
      <w:spacing w:line="240" w:lineRule="exact"/>
      <w:jc w:val="both"/>
    </w:pPr>
    <w:rPr>
      <w:b/>
      <w:bCs/>
    </w:rPr>
  </w:style>
  <w:style w:type="paragraph" w:customStyle="1" w:styleId="DatumOrtDataluogo">
    <w:name w:val="Datum (Ort) / Data (luogo)"/>
    <w:basedOn w:val="Standard"/>
    <w:rsid w:val="00E61863"/>
    <w:pPr>
      <w:spacing w:line="220" w:lineRule="exact"/>
    </w:pPr>
    <w:rPr>
      <w:sz w:val="16"/>
      <w:szCs w:val="16"/>
    </w:rPr>
  </w:style>
  <w:style w:type="paragraph" w:customStyle="1" w:styleId="NameNomeBearbeitetvonredattoda">
    <w:name w:val="Name / Nome (Bearbeitet von / redatto da)"/>
    <w:basedOn w:val="Standard"/>
    <w:rsid w:val="00E61863"/>
    <w:pPr>
      <w:spacing w:line="200" w:lineRule="exact"/>
    </w:pPr>
    <w:rPr>
      <w:sz w:val="18"/>
      <w:szCs w:val="18"/>
    </w:rPr>
  </w:style>
  <w:style w:type="paragraph" w:customStyle="1" w:styleId="TelBearbeitetvonredattoda">
    <w:name w:val="Tel. (Bearbeitet von / redatto da)"/>
    <w:basedOn w:val="Standard"/>
    <w:rsid w:val="00E61863"/>
    <w:pPr>
      <w:spacing w:line="200" w:lineRule="exact"/>
    </w:pPr>
    <w:rPr>
      <w:sz w:val="16"/>
      <w:szCs w:val="16"/>
    </w:rPr>
  </w:style>
  <w:style w:type="paragraph" w:customStyle="1" w:styleId="E-MailBearbeitetvonredattoda">
    <w:name w:val="E-Mail (Bearbeitet von / redatto da)"/>
    <w:basedOn w:val="Standard"/>
    <w:rsid w:val="00E61863"/>
    <w:pPr>
      <w:spacing w:line="200" w:lineRule="exact"/>
    </w:pPr>
    <w:rPr>
      <w:sz w:val="16"/>
      <w:szCs w:val="16"/>
    </w:rPr>
  </w:style>
  <w:style w:type="paragraph" w:customStyle="1" w:styleId="ZurKenntnisPerconoscenza">
    <w:name w:val="Zur Kenntnis / Per conoscenza"/>
    <w:basedOn w:val="Standard"/>
    <w:rsid w:val="00E61863"/>
    <w:pPr>
      <w:spacing w:line="200" w:lineRule="exact"/>
    </w:pPr>
    <w:rPr>
      <w:sz w:val="16"/>
      <w:szCs w:val="16"/>
    </w:rPr>
  </w:style>
  <w:style w:type="paragraph" w:customStyle="1" w:styleId="VersandformundAdresseDescrizionedispedizioneedindirizzo">
    <w:name w:val="Versandform und Adresse / Descrizione di spedizione ed indirizzo"/>
    <w:basedOn w:val="Standard"/>
    <w:rsid w:val="00E61863"/>
    <w:pPr>
      <w:spacing w:line="240" w:lineRule="exact"/>
    </w:pPr>
  </w:style>
  <w:style w:type="paragraph" w:customStyle="1" w:styleId="NameNachnameNomeCognome">
    <w:name w:val="Name Nachname / Nome Cognome"/>
    <w:basedOn w:val="Standard"/>
    <w:rsid w:val="00E61863"/>
    <w:pPr>
      <w:spacing w:line="240" w:lineRule="exact"/>
      <w:jc w:val="center"/>
    </w:pPr>
  </w:style>
  <w:style w:type="paragraph" w:customStyle="1" w:styleId="NameNachname">
    <w:name w:val="Name Nachname"/>
    <w:basedOn w:val="Standard"/>
    <w:rsid w:val="00E61863"/>
    <w:pPr>
      <w:spacing w:line="240" w:lineRule="exact"/>
      <w:jc w:val="right"/>
    </w:pPr>
    <w:rPr>
      <w:lang w:val="de-DE"/>
    </w:rPr>
  </w:style>
  <w:style w:type="paragraph" w:customStyle="1" w:styleId="sche3">
    <w:name w:val="sche_3"/>
    <w:rsid w:val="00E61863"/>
    <w:pPr>
      <w:widowControl w:val="0"/>
      <w:suppressAutoHyphens/>
      <w:autoSpaceDE w:val="0"/>
      <w:jc w:val="both"/>
    </w:pPr>
    <w:rPr>
      <w:rFonts w:ascii="Arial" w:hAnsi="Arial" w:cs="Arial"/>
      <w:lang w:val="en-US" w:eastAsia="ar-SA"/>
    </w:rPr>
  </w:style>
  <w:style w:type="paragraph" w:styleId="Textkrper-Zeileneinzug">
    <w:name w:val="Body Text Indent"/>
    <w:basedOn w:val="Standard"/>
    <w:link w:val="Textkrper-ZeileneinzugZchn"/>
    <w:rsid w:val="00E61863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Rientrocorpodeltesto31">
    <w:name w:val="Rientro corpo del testo 31"/>
    <w:basedOn w:val="Standard"/>
    <w:rsid w:val="00E61863"/>
    <w:pPr>
      <w:spacing w:after="120"/>
      <w:ind w:left="283"/>
    </w:pPr>
    <w:rPr>
      <w:sz w:val="16"/>
      <w:szCs w:val="16"/>
    </w:rPr>
  </w:style>
  <w:style w:type="paragraph" w:customStyle="1" w:styleId="Rientrocorpodeltesto21">
    <w:name w:val="Rientro corpo del testo 21"/>
    <w:basedOn w:val="Standard"/>
    <w:rsid w:val="00E61863"/>
    <w:pPr>
      <w:spacing w:after="120" w:line="480" w:lineRule="auto"/>
      <w:ind w:left="283"/>
    </w:pPr>
  </w:style>
  <w:style w:type="paragraph" w:customStyle="1" w:styleId="sche22">
    <w:name w:val="sche2_2"/>
    <w:rsid w:val="00E61863"/>
    <w:pPr>
      <w:widowControl w:val="0"/>
      <w:suppressAutoHyphens/>
      <w:jc w:val="right"/>
    </w:pPr>
    <w:rPr>
      <w:lang w:val="en-US" w:eastAsia="ar-SA"/>
    </w:rPr>
  </w:style>
  <w:style w:type="paragraph" w:styleId="Funotentext">
    <w:name w:val="footnote text"/>
    <w:basedOn w:val="Standard"/>
    <w:link w:val="FunotentextZchn"/>
    <w:rsid w:val="00E61863"/>
    <w:rPr>
      <w:lang w:val="it-IT"/>
    </w:rPr>
  </w:style>
  <w:style w:type="character" w:customStyle="1" w:styleId="FunotentextZchn">
    <w:name w:val="Fußnotentext Zchn"/>
    <w:link w:val="Funotentext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Stile1">
    <w:name w:val="Stile1"/>
    <w:basedOn w:val="Standard"/>
    <w:rsid w:val="00E61863"/>
    <w:pPr>
      <w:widowControl w:val="0"/>
      <w:jc w:val="both"/>
    </w:pPr>
    <w:rPr>
      <w:rFonts w:ascii="Times New Roman" w:hAnsi="Times New Roman" w:cs="Times New Roman"/>
      <w:sz w:val="24"/>
      <w:szCs w:val="24"/>
      <w:lang w:val="de-DE"/>
    </w:rPr>
  </w:style>
  <w:style w:type="paragraph" w:customStyle="1" w:styleId="sche30">
    <w:name w:val="sche3"/>
    <w:basedOn w:val="Standard"/>
    <w:rsid w:val="00E61863"/>
    <w:pPr>
      <w:spacing w:before="100" w:after="100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Char8CarattereCharCarattereCharCarattereChar1CarattereCharCarattere">
    <w:name w:val="Char8 Carattere Char Carattere Char Carattere Char1 Carattere Char Carattere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arattere1">
    <w:name w:val="Carattere1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CarattereCharCarattereChar1CarattereChar">
    <w:name w:val="Char1 Carattere Char Carattere Char Carattere Char1 Carattere Char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Testocommento1">
    <w:name w:val="Testo commento1"/>
    <w:basedOn w:val="Standard"/>
    <w:rsid w:val="00E61863"/>
  </w:style>
  <w:style w:type="paragraph" w:styleId="Kommentartext">
    <w:name w:val="annotation text"/>
    <w:basedOn w:val="Standard"/>
    <w:link w:val="KommentartextZchn"/>
    <w:rsid w:val="00131B8E"/>
  </w:style>
  <w:style w:type="character" w:customStyle="1" w:styleId="KommentartextZchn">
    <w:name w:val="Kommentartext Zchn"/>
    <w:link w:val="Kommentartext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Kommentarthema">
    <w:name w:val="annotation subject"/>
    <w:basedOn w:val="Testocommento1"/>
    <w:next w:val="Testocommento1"/>
    <w:link w:val="KommentarthemaZchn"/>
    <w:rsid w:val="00E61863"/>
    <w:rPr>
      <w:b/>
      <w:bCs/>
    </w:rPr>
  </w:style>
  <w:style w:type="character" w:customStyle="1" w:styleId="KommentarthemaZchn">
    <w:name w:val="Kommentarthema Zchn"/>
    <w:link w:val="Kommentarthema"/>
    <w:rsid w:val="00131B8E"/>
    <w:rPr>
      <w:rFonts w:ascii="Arial" w:hAnsi="Arial" w:cs="Arial"/>
      <w:b/>
      <w:bCs/>
      <w:sz w:val="20"/>
      <w:szCs w:val="20"/>
      <w:lang w:val="en-US" w:eastAsia="ar-SA" w:bidi="ar-SA"/>
    </w:rPr>
  </w:style>
  <w:style w:type="paragraph" w:styleId="Sprechblasentext">
    <w:name w:val="Balloon Text"/>
    <w:basedOn w:val="Standard"/>
    <w:link w:val="SprechblasentextZchn"/>
    <w:rsid w:val="00E6186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131B8E"/>
    <w:rPr>
      <w:rFonts w:cs="Times New Roman"/>
      <w:sz w:val="2"/>
      <w:szCs w:val="2"/>
      <w:lang w:val="en-US" w:eastAsia="ar-SA" w:bidi="ar-SA"/>
    </w:rPr>
  </w:style>
  <w:style w:type="paragraph" w:customStyle="1" w:styleId="Char1">
    <w:name w:val="Char1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1Carattere">
    <w:name w:val="Char1 Carattere Char1 Carattere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CarattereCharCarattere">
    <w:name w:val="Char Carattere Char Carattere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styleId="Endnotentext">
    <w:name w:val="endnote text"/>
    <w:basedOn w:val="Standard"/>
    <w:link w:val="EndnotentextZchn"/>
    <w:rsid w:val="00E61863"/>
  </w:style>
  <w:style w:type="character" w:customStyle="1" w:styleId="EndnotentextZchn">
    <w:name w:val="Endnotentext Zchn"/>
    <w:link w:val="Endnotentext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Contenutotabella">
    <w:name w:val="Contenuto tabella"/>
    <w:basedOn w:val="Standard"/>
    <w:rsid w:val="00E61863"/>
    <w:pPr>
      <w:suppressLineNumbers/>
    </w:pPr>
  </w:style>
  <w:style w:type="paragraph" w:customStyle="1" w:styleId="Intestazionetabella">
    <w:name w:val="Intestazione tabella"/>
    <w:basedOn w:val="Contenutotabella"/>
    <w:rsid w:val="00E61863"/>
    <w:pPr>
      <w:jc w:val="center"/>
    </w:pPr>
    <w:rPr>
      <w:b/>
      <w:bCs/>
    </w:rPr>
  </w:style>
  <w:style w:type="paragraph" w:styleId="StandardWeb">
    <w:name w:val="Normal (Web)"/>
    <w:basedOn w:val="Standard"/>
    <w:rsid w:val="008343DC"/>
    <w:pPr>
      <w:suppressAutoHyphens w:val="0"/>
      <w:spacing w:before="100" w:beforeAutospacing="1" w:after="119"/>
    </w:pPr>
    <w:rPr>
      <w:rFonts w:ascii="Times New Roman" w:hAnsi="Times New Roman" w:cs="Times New Roman"/>
      <w:sz w:val="24"/>
      <w:szCs w:val="24"/>
      <w:lang w:val="it-IT" w:eastAsia="it-IT"/>
    </w:rPr>
  </w:style>
  <w:style w:type="character" w:customStyle="1" w:styleId="linkneltesto1">
    <w:name w:val="link_nel_testo1"/>
    <w:rsid w:val="00B8522D"/>
    <w:rPr>
      <w:rFonts w:ascii="Verdana" w:hAnsi="Verdana" w:cs="Verdana"/>
      <w:i/>
      <w:iCs/>
      <w:sz w:val="10"/>
      <w:szCs w:val="10"/>
      <w:bdr w:val="single" w:sz="2" w:space="0" w:color="CCCCCC" w:frame="1"/>
    </w:rPr>
  </w:style>
  <w:style w:type="paragraph" w:customStyle="1" w:styleId="provvr01">
    <w:name w:val="provv_r01"/>
    <w:basedOn w:val="Standard"/>
    <w:rsid w:val="00B8522D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uppressAutoHyphens w:val="0"/>
      <w:spacing w:before="100" w:beforeAutospacing="1" w:after="100" w:afterAutospacing="1"/>
      <w:jc w:val="both"/>
    </w:pPr>
    <w:rPr>
      <w:rFonts w:ascii="Verdana" w:hAnsi="Verdana" w:cs="Verdana"/>
      <w:sz w:val="10"/>
      <w:szCs w:val="10"/>
      <w:lang w:val="it-IT" w:eastAsia="it-IT"/>
    </w:rPr>
  </w:style>
  <w:style w:type="paragraph" w:customStyle="1" w:styleId="Char1CarattereCharCarattereCharCarattereCharCarattereChar">
    <w:name w:val="Char1 Carattere Char Carattere Char Carattere Char Carattere Char"/>
    <w:basedOn w:val="Standard"/>
    <w:rsid w:val="0014587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sche300">
    <w:name w:val="sche30"/>
    <w:basedOn w:val="Standard"/>
    <w:rsid w:val="008E256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it-IT" w:eastAsia="it-IT"/>
    </w:rPr>
  </w:style>
  <w:style w:type="paragraph" w:customStyle="1" w:styleId="CarattereCarattere9ZchnZchnCarattereCarattereZchnZchnCarattereCarattereZchnZchn">
    <w:name w:val="Carattere Carattere9 Zchn Zchn Carattere Carattere Zchn Zchn Carattere Carattere Zchn Zchn"/>
    <w:basedOn w:val="Standard"/>
    <w:rsid w:val="00D356A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Char8CarattereCharCarattereCharCarattereCharCarattereCharCarattereChar">
    <w:name w:val="Char8 Carattere Char Carattere Char Carattere Char Carattere Char Carattere Char"/>
    <w:basedOn w:val="Standard"/>
    <w:rsid w:val="00465538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character" w:customStyle="1" w:styleId="Char1Carattere">
    <w:name w:val="Char1 Carattere"/>
    <w:semiHidden/>
    <w:rsid w:val="00F84F82"/>
    <w:rPr>
      <w:lang w:val="it-IT" w:eastAsia="it-IT" w:bidi="ar-SA"/>
    </w:rPr>
  </w:style>
  <w:style w:type="character" w:customStyle="1" w:styleId="Carattere4">
    <w:name w:val="Carattere4"/>
    <w:semiHidden/>
    <w:rsid w:val="00594F7D"/>
    <w:rPr>
      <w:sz w:val="24"/>
      <w:szCs w:val="24"/>
      <w:lang w:val="it-IT" w:eastAsia="it-IT" w:bidi="ar-SA"/>
    </w:rPr>
  </w:style>
  <w:style w:type="table" w:styleId="Tabellenraster">
    <w:name w:val="Table Grid"/>
    <w:basedOn w:val="NormaleTabelle"/>
    <w:rsid w:val="004B2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3">
    <w:name w:val="CM3"/>
    <w:basedOn w:val="Standard"/>
    <w:next w:val="Standard"/>
    <w:rsid w:val="008C7B0E"/>
    <w:pPr>
      <w:widowControl w:val="0"/>
      <w:suppressAutoHyphens w:val="0"/>
      <w:autoSpaceDE w:val="0"/>
      <w:autoSpaceDN w:val="0"/>
      <w:adjustRightInd w:val="0"/>
      <w:spacing w:line="253" w:lineRule="atLeast"/>
    </w:pPr>
    <w:rPr>
      <w:rFonts w:ascii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link w:val="DefaultChar"/>
    <w:rsid w:val="004B3C17"/>
    <w:pPr>
      <w:autoSpaceDE w:val="0"/>
      <w:autoSpaceDN w:val="0"/>
      <w:adjustRightInd w:val="0"/>
    </w:pPr>
    <w:rPr>
      <w:color w:val="000000"/>
      <w:sz w:val="24"/>
      <w:szCs w:val="24"/>
      <w:lang w:val="de-DE" w:eastAsia="de-DE"/>
    </w:rPr>
  </w:style>
  <w:style w:type="character" w:styleId="Kommentarzeichen">
    <w:name w:val="annotation reference"/>
    <w:rsid w:val="0062357F"/>
    <w:rPr>
      <w:sz w:val="16"/>
      <w:szCs w:val="16"/>
    </w:rPr>
  </w:style>
  <w:style w:type="character" w:customStyle="1" w:styleId="DefaultChar">
    <w:name w:val="Default Char"/>
    <w:link w:val="Default"/>
    <w:rsid w:val="00AE6390"/>
    <w:rPr>
      <w:color w:val="000000"/>
      <w:sz w:val="24"/>
      <w:szCs w:val="24"/>
      <w:lang w:val="de-DE" w:eastAsia="de-DE"/>
    </w:rPr>
  </w:style>
  <w:style w:type="paragraph" w:customStyle="1" w:styleId="Descrizionedispedizioneedindirizzo">
    <w:name w:val="Descrizione di spedizione ed indirizzo"/>
    <w:basedOn w:val="Standard"/>
    <w:rsid w:val="00AA5371"/>
    <w:pPr>
      <w:suppressAutoHyphens w:val="0"/>
      <w:spacing w:line="240" w:lineRule="exact"/>
    </w:pPr>
    <w:rPr>
      <w:rFonts w:cs="Times New Roman"/>
      <w:lang w:val="de-DE" w:eastAsia="en-US"/>
    </w:rPr>
  </w:style>
  <w:style w:type="paragraph" w:customStyle="1" w:styleId="E-Mailredattoda">
    <w:name w:val="E-Mail (redatto da)"/>
    <w:basedOn w:val="Standard"/>
    <w:rsid w:val="00AA5371"/>
    <w:pPr>
      <w:suppressAutoHyphens w:val="0"/>
      <w:spacing w:line="200" w:lineRule="exact"/>
    </w:pPr>
    <w:rPr>
      <w:rFonts w:cs="Times New Roman"/>
      <w:sz w:val="16"/>
      <w:lang w:val="de-DE" w:eastAsia="en-US"/>
    </w:rPr>
  </w:style>
  <w:style w:type="paragraph" w:customStyle="1" w:styleId="Dataluogo">
    <w:name w:val="Data (luogo)"/>
    <w:basedOn w:val="Standard"/>
    <w:rsid w:val="00AA5371"/>
    <w:pPr>
      <w:suppressAutoHyphens w:val="0"/>
      <w:spacing w:line="220" w:lineRule="exact"/>
    </w:pPr>
    <w:rPr>
      <w:rFonts w:cs="Times New Roman"/>
      <w:noProof/>
      <w:sz w:val="16"/>
      <w:lang w:eastAsia="en-US"/>
    </w:rPr>
  </w:style>
  <w:style w:type="paragraph" w:customStyle="1" w:styleId="NomeCognome">
    <w:name w:val="Nome Cognome"/>
    <w:basedOn w:val="Standard"/>
    <w:rsid w:val="00AA5371"/>
    <w:pPr>
      <w:suppressAutoHyphens w:val="0"/>
      <w:spacing w:line="240" w:lineRule="exact"/>
      <w:jc w:val="right"/>
    </w:pPr>
    <w:rPr>
      <w:rFonts w:cs="Times New Roman"/>
      <w:lang w:val="de-DE" w:eastAsia="en-US"/>
    </w:rPr>
  </w:style>
  <w:style w:type="paragraph" w:styleId="Listenabsatz">
    <w:name w:val="List Paragraph"/>
    <w:basedOn w:val="Standard"/>
    <w:uiPriority w:val="34"/>
    <w:qFormat/>
    <w:rsid w:val="00AA5371"/>
    <w:pPr>
      <w:suppressAutoHyphens w:val="0"/>
      <w:ind w:left="720"/>
      <w:contextualSpacing/>
    </w:pPr>
    <w:rPr>
      <w:rFonts w:cs="Times New Roman"/>
      <w:noProof/>
      <w:lang w:eastAsia="en-US"/>
    </w:rPr>
  </w:style>
  <w:style w:type="paragraph" w:customStyle="1" w:styleId="CharCarattereCharCarattereCharCarattereZchnZchnCarattereCarattereZchnZchnCarattereCarattereZchnZchnCarattereCarattereZchnZchn">
    <w:name w:val="Char Carattere Char Carattere Char Carattere Zchn Zchn Carattere Carattere Zchn Zchn Carattere Carattere Zchn Zchn Carattere Carattere Zchn Zchn"/>
    <w:basedOn w:val="Standard"/>
    <w:rsid w:val="00AA5371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VersandformundAdresse">
    <w:name w:val="Versandform und Adresse"/>
    <w:basedOn w:val="Standard"/>
    <w:rsid w:val="00AA5371"/>
    <w:pPr>
      <w:suppressAutoHyphens w:val="0"/>
      <w:spacing w:line="240" w:lineRule="exact"/>
    </w:pPr>
    <w:rPr>
      <w:rFonts w:cs="Times New Roman"/>
      <w:noProof/>
      <w:lang w:eastAsia="en-US"/>
    </w:rPr>
  </w:style>
  <w:style w:type="numbering" w:customStyle="1" w:styleId="Nessunelenco1">
    <w:name w:val="Nessun elenco1"/>
    <w:next w:val="KeineListe"/>
    <w:semiHidden/>
    <w:unhideWhenUsed/>
    <w:rsid w:val="00AA5371"/>
  </w:style>
  <w:style w:type="paragraph" w:customStyle="1" w:styleId="DatumOrt">
    <w:name w:val="Datum (Ort)"/>
    <w:basedOn w:val="Standard"/>
    <w:rsid w:val="00AA5371"/>
    <w:pPr>
      <w:spacing w:line="220" w:lineRule="exact"/>
    </w:pPr>
    <w:rPr>
      <w:sz w:val="16"/>
    </w:rPr>
  </w:style>
  <w:style w:type="paragraph" w:customStyle="1" w:styleId="NameBearbeitetvon">
    <w:name w:val="Name (Bearbeitet von)"/>
    <w:basedOn w:val="Standard"/>
    <w:rsid w:val="00AA5371"/>
    <w:pPr>
      <w:spacing w:line="200" w:lineRule="exact"/>
    </w:pPr>
    <w:rPr>
      <w:sz w:val="18"/>
    </w:rPr>
  </w:style>
  <w:style w:type="paragraph" w:customStyle="1" w:styleId="TelBearbeitetvon">
    <w:name w:val="Tel. (Bearbeitet von)"/>
    <w:basedOn w:val="Standard"/>
    <w:rsid w:val="00AA5371"/>
    <w:pPr>
      <w:spacing w:line="200" w:lineRule="exact"/>
    </w:pPr>
    <w:rPr>
      <w:sz w:val="16"/>
    </w:rPr>
  </w:style>
  <w:style w:type="paragraph" w:customStyle="1" w:styleId="E-MailBearbeitetvon">
    <w:name w:val="E-Mail (Bearbeitet von)"/>
    <w:basedOn w:val="Standard"/>
    <w:rsid w:val="00AA5371"/>
    <w:pPr>
      <w:spacing w:line="200" w:lineRule="exact"/>
    </w:pPr>
    <w:rPr>
      <w:sz w:val="16"/>
    </w:rPr>
  </w:style>
  <w:style w:type="paragraph" w:customStyle="1" w:styleId="ZurKenntnis">
    <w:name w:val="Zur Kenntnis"/>
    <w:basedOn w:val="Standard"/>
    <w:rsid w:val="00AA5371"/>
    <w:pPr>
      <w:spacing w:line="200" w:lineRule="exact"/>
    </w:pPr>
    <w:rPr>
      <w:sz w:val="16"/>
    </w:rPr>
  </w:style>
  <w:style w:type="paragraph" w:customStyle="1" w:styleId="Nomeredattoda">
    <w:name w:val="Nome (redatto da)"/>
    <w:basedOn w:val="Standard"/>
    <w:rsid w:val="00AA5371"/>
    <w:pPr>
      <w:spacing w:line="200" w:lineRule="exact"/>
    </w:pPr>
    <w:rPr>
      <w:sz w:val="18"/>
      <w:lang w:val="de-DE"/>
    </w:rPr>
  </w:style>
  <w:style w:type="paragraph" w:customStyle="1" w:styleId="Telredattoda">
    <w:name w:val="Tel. (redatto da)"/>
    <w:basedOn w:val="Standard"/>
    <w:rsid w:val="00AA5371"/>
    <w:pPr>
      <w:spacing w:line="200" w:lineRule="exact"/>
    </w:pPr>
    <w:rPr>
      <w:sz w:val="16"/>
      <w:lang w:val="de-DE"/>
    </w:rPr>
  </w:style>
  <w:style w:type="paragraph" w:customStyle="1" w:styleId="Perconoscenza">
    <w:name w:val="Per conoscenza"/>
    <w:basedOn w:val="Standard"/>
    <w:rsid w:val="00AA5371"/>
    <w:pPr>
      <w:spacing w:line="200" w:lineRule="exact"/>
    </w:pPr>
    <w:rPr>
      <w:sz w:val="16"/>
      <w:lang w:val="de-DE"/>
    </w:rPr>
  </w:style>
  <w:style w:type="paragraph" w:customStyle="1" w:styleId="CarattereCharCarattereCharCarattereChar">
    <w:name w:val="Carattere Char Carattere Char Carattere Char"/>
    <w:basedOn w:val="Standard"/>
    <w:rsid w:val="00AA5371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styleId="Titel">
    <w:name w:val="Title"/>
    <w:basedOn w:val="Standard"/>
    <w:link w:val="TitelZchn"/>
    <w:qFormat/>
    <w:rsid w:val="00AA5371"/>
    <w:pPr>
      <w:suppressAutoHyphens w:val="0"/>
      <w:jc w:val="center"/>
    </w:pPr>
    <w:rPr>
      <w:rFonts w:ascii="Times New Roman" w:hAnsi="Times New Roman" w:cs="Times New Roman"/>
      <w:b/>
      <w:caps/>
      <w:sz w:val="28"/>
      <w:szCs w:val="24"/>
      <w:lang w:val="it-IT" w:eastAsia="it-IT"/>
    </w:rPr>
  </w:style>
  <w:style w:type="character" w:customStyle="1" w:styleId="TitelZchn">
    <w:name w:val="Titel Zchn"/>
    <w:basedOn w:val="Absatz-Standardschriftart"/>
    <w:link w:val="Titel"/>
    <w:rsid w:val="00AA5371"/>
    <w:rPr>
      <w:b/>
      <w:caps/>
      <w:sz w:val="28"/>
      <w:szCs w:val="24"/>
    </w:rPr>
  </w:style>
  <w:style w:type="character" w:customStyle="1" w:styleId="DeltaViewInsertion">
    <w:name w:val="DeltaView Insertion"/>
    <w:rsid w:val="00AA5371"/>
    <w:rPr>
      <w:b/>
      <w:i/>
      <w:spacing w:val="0"/>
    </w:rPr>
  </w:style>
  <w:style w:type="character" w:customStyle="1" w:styleId="Caratterenotaapidipagina">
    <w:name w:val="Carattere nota a piè di pagina"/>
    <w:rsid w:val="00AA5371"/>
  </w:style>
  <w:style w:type="paragraph" w:styleId="berarbeitung">
    <w:name w:val="Revision"/>
    <w:hidden/>
    <w:uiPriority w:val="99"/>
    <w:semiHidden/>
    <w:rsid w:val="00AA5371"/>
    <w:rPr>
      <w:rFonts w:ascii="Arial" w:hAnsi="Arial"/>
      <w:noProof/>
      <w:lang w:val="en-US" w:eastAsia="en-US"/>
    </w:rPr>
  </w:style>
  <w:style w:type="character" w:customStyle="1" w:styleId="Menzionenonrisolta1">
    <w:name w:val="Menzione non risolta1"/>
    <w:basedOn w:val="Absatz-Standardschriftart"/>
    <w:uiPriority w:val="99"/>
    <w:semiHidden/>
    <w:unhideWhenUsed/>
    <w:rsid w:val="00AA5371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A53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0DD3E-50A0-4B48-8439-0FA147E7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842</Words>
  <Characters>6177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“Allegato A1”</vt:lpstr>
      <vt:lpstr>“Allegato A1”</vt:lpstr>
    </vt:vector>
  </TitlesOfParts>
  <Company>prov.bz</Company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“Allegato A1”</dc:title>
  <dc:subject/>
  <dc:creator>Monica Ruzzon</dc:creator>
  <cp:keywords/>
  <dc:description/>
  <cp:lastModifiedBy>Steiner, Evelin</cp:lastModifiedBy>
  <cp:revision>23</cp:revision>
  <cp:lastPrinted>2015-11-26T15:22:00Z</cp:lastPrinted>
  <dcterms:created xsi:type="dcterms:W3CDTF">2021-12-21T15:55:00Z</dcterms:created>
  <dcterms:modified xsi:type="dcterms:W3CDTF">2025-02-18T16:02:00Z</dcterms:modified>
</cp:coreProperties>
</file>